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019" w:rsidRPr="00253B0D" w:rsidRDefault="00CF5019" w:rsidP="00253B0D">
      <w:pPr>
        <w:spacing w:after="0"/>
        <w:jc w:val="right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>УТВЕРЖДАЮ</w:t>
      </w:r>
    </w:p>
    <w:p w:rsidR="00CF5019" w:rsidRPr="00253B0D" w:rsidRDefault="00CF5019" w:rsidP="00253B0D">
      <w:pPr>
        <w:spacing w:after="0"/>
        <w:jc w:val="right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 xml:space="preserve">Директор МКОУ </w:t>
      </w:r>
      <w:proofErr w:type="spellStart"/>
      <w:r w:rsidR="000542CD" w:rsidRPr="00253B0D">
        <w:rPr>
          <w:rFonts w:ascii="Times New Roman" w:hAnsi="Times New Roman" w:cs="Times New Roman"/>
        </w:rPr>
        <w:t>Повалихинская</w:t>
      </w:r>
      <w:proofErr w:type="spellEnd"/>
      <w:r w:rsidRPr="00253B0D">
        <w:rPr>
          <w:rFonts w:ascii="Times New Roman" w:hAnsi="Times New Roman" w:cs="Times New Roman"/>
        </w:rPr>
        <w:t xml:space="preserve"> начальная  школ</w:t>
      </w:r>
      <w:r w:rsidR="000542CD" w:rsidRPr="00253B0D">
        <w:rPr>
          <w:rFonts w:ascii="Times New Roman" w:hAnsi="Times New Roman" w:cs="Times New Roman"/>
        </w:rPr>
        <w:t>а</w:t>
      </w:r>
    </w:p>
    <w:p w:rsidR="00CF5019" w:rsidRPr="00253B0D" w:rsidRDefault="00CF5019" w:rsidP="00253B0D">
      <w:pPr>
        <w:spacing w:after="0"/>
        <w:jc w:val="right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>___________          /</w:t>
      </w:r>
      <w:proofErr w:type="spellStart"/>
      <w:r w:rsidR="000542CD" w:rsidRPr="00253B0D">
        <w:rPr>
          <w:rFonts w:ascii="Times New Roman" w:hAnsi="Times New Roman" w:cs="Times New Roman"/>
        </w:rPr>
        <w:t>Пожилова</w:t>
      </w:r>
      <w:proofErr w:type="spellEnd"/>
      <w:r w:rsidR="000542CD" w:rsidRPr="00253B0D">
        <w:rPr>
          <w:rFonts w:ascii="Times New Roman" w:hAnsi="Times New Roman" w:cs="Times New Roman"/>
        </w:rPr>
        <w:t xml:space="preserve"> Л.Г.</w:t>
      </w:r>
      <w:r w:rsidRPr="00253B0D">
        <w:rPr>
          <w:rFonts w:ascii="Times New Roman" w:hAnsi="Times New Roman" w:cs="Times New Roman"/>
        </w:rPr>
        <w:t xml:space="preserve">/ </w:t>
      </w:r>
    </w:p>
    <w:p w:rsidR="000B26A2" w:rsidRDefault="000542CD" w:rsidP="00253B0D">
      <w:pPr>
        <w:spacing w:after="0"/>
        <w:jc w:val="right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 xml:space="preserve">Приказ №              </w:t>
      </w:r>
      <w:r w:rsidR="00253B0D" w:rsidRPr="00253B0D">
        <w:rPr>
          <w:rFonts w:ascii="Times New Roman" w:hAnsi="Times New Roman" w:cs="Times New Roman"/>
        </w:rPr>
        <w:t xml:space="preserve">  от «26</w:t>
      </w:r>
      <w:r w:rsidR="00CF5019" w:rsidRPr="00253B0D">
        <w:rPr>
          <w:rFonts w:ascii="Times New Roman" w:hAnsi="Times New Roman" w:cs="Times New Roman"/>
        </w:rPr>
        <w:t>» декабря 2019 г.</w:t>
      </w:r>
      <w:r w:rsidR="00253B0D">
        <w:rPr>
          <w:rFonts w:ascii="Times New Roman" w:hAnsi="Times New Roman" w:cs="Times New Roman"/>
        </w:rPr>
        <w:t xml:space="preserve"> </w:t>
      </w:r>
    </w:p>
    <w:p w:rsidR="00253B0D" w:rsidRPr="00253B0D" w:rsidRDefault="00253B0D" w:rsidP="00253B0D">
      <w:pPr>
        <w:spacing w:after="0"/>
        <w:jc w:val="right"/>
        <w:rPr>
          <w:rFonts w:ascii="Times New Roman" w:hAnsi="Times New Roman" w:cs="Times New Roman"/>
        </w:rPr>
      </w:pPr>
    </w:p>
    <w:p w:rsidR="000B26A2" w:rsidRPr="00253B0D" w:rsidRDefault="00253B0D" w:rsidP="00253B0D">
      <w:pPr>
        <w:spacing w:after="0"/>
        <w:jc w:val="center"/>
        <w:rPr>
          <w:rFonts w:ascii="Times New Roman" w:hAnsi="Times New Roman" w:cs="Times New Roman"/>
          <w:b/>
        </w:rPr>
      </w:pPr>
      <w:r w:rsidRPr="00253B0D">
        <w:rPr>
          <w:rFonts w:ascii="Times New Roman" w:hAnsi="Times New Roman" w:cs="Times New Roman"/>
          <w:b/>
        </w:rPr>
        <w:t>Порядок оформления возникновения, приостановления и прекращения образовательных отношений между образовательным учреждением и родителями (законными представителями) несовершеннолетних обучающихся</w:t>
      </w:r>
    </w:p>
    <w:p w:rsidR="000B26A2" w:rsidRPr="00253B0D" w:rsidRDefault="000B26A2" w:rsidP="00253B0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</w:rPr>
      </w:pPr>
      <w:r w:rsidRPr="00253B0D">
        <w:rPr>
          <w:rFonts w:ascii="Times New Roman" w:eastAsia="Times New Roman" w:hAnsi="Times New Roman" w:cs="Times New Roman"/>
          <w:b/>
          <w:bCs/>
        </w:rPr>
        <w:t>1. Общие положения</w:t>
      </w:r>
    </w:p>
    <w:p w:rsidR="000B26A2" w:rsidRPr="00253B0D" w:rsidRDefault="000B26A2" w:rsidP="00253B0D">
      <w:pPr>
        <w:pStyle w:val="a9"/>
        <w:rPr>
          <w:rFonts w:ascii="Times New Roman" w:hAnsi="Times New Roman" w:cs="Times New Roman"/>
        </w:rPr>
      </w:pPr>
      <w:r w:rsidRPr="00253B0D">
        <w:rPr>
          <w:rFonts w:ascii="Times New Roman" w:eastAsia="Times New Roman" w:hAnsi="Times New Roman" w:cs="Times New Roman"/>
        </w:rPr>
        <w:t xml:space="preserve">1.1. </w:t>
      </w:r>
      <w:proofErr w:type="gramStart"/>
      <w:r w:rsidRPr="00253B0D">
        <w:rPr>
          <w:rFonts w:ascii="Times New Roman" w:eastAsia="Times New Roman" w:hAnsi="Times New Roman" w:cs="Times New Roman"/>
        </w:rPr>
        <w:t xml:space="preserve">Порядок  </w:t>
      </w:r>
      <w:r w:rsidRPr="00253B0D">
        <w:rPr>
          <w:rFonts w:ascii="Times New Roman" w:eastAsia="Times New Roman" w:hAnsi="Times New Roman" w:cs="Times New Roman"/>
          <w:bCs/>
        </w:rPr>
        <w:t>оформления</w:t>
      </w:r>
      <w:r w:rsidRPr="00253B0D">
        <w:rPr>
          <w:rFonts w:ascii="Times New Roman" w:eastAsia="Times New Roman" w:hAnsi="Times New Roman" w:cs="Times New Roman"/>
        </w:rPr>
        <w:t xml:space="preserve"> </w:t>
      </w:r>
      <w:r w:rsidRPr="00253B0D">
        <w:rPr>
          <w:rFonts w:ascii="Times New Roman" w:eastAsia="Times New Roman" w:hAnsi="Times New Roman" w:cs="Times New Roman"/>
          <w:bCs/>
        </w:rPr>
        <w:t>возникновения, приостановления и прекращения</w:t>
      </w:r>
      <w:r w:rsidRPr="00253B0D">
        <w:rPr>
          <w:rFonts w:ascii="Times New Roman" w:eastAsia="Times New Roman" w:hAnsi="Times New Roman" w:cs="Times New Roman"/>
        </w:rPr>
        <w:t xml:space="preserve"> </w:t>
      </w:r>
      <w:r w:rsidRPr="00253B0D">
        <w:rPr>
          <w:rFonts w:ascii="Times New Roman" w:eastAsia="Times New Roman" w:hAnsi="Times New Roman" w:cs="Times New Roman"/>
          <w:bCs/>
        </w:rPr>
        <w:t xml:space="preserve">отношений между </w:t>
      </w:r>
      <w:r w:rsidRPr="00253B0D">
        <w:rPr>
          <w:rFonts w:ascii="Times New Roman" w:hAnsi="Times New Roman" w:cs="Times New Roman"/>
        </w:rPr>
        <w:t xml:space="preserve">Муниципальным  казенным  общеобразовательным  учреждением </w:t>
      </w:r>
      <w:proofErr w:type="spellStart"/>
      <w:r w:rsidR="000542CD" w:rsidRPr="00253B0D">
        <w:rPr>
          <w:rFonts w:ascii="Times New Roman" w:hAnsi="Times New Roman" w:cs="Times New Roman"/>
        </w:rPr>
        <w:t>Повалихинская</w:t>
      </w:r>
      <w:proofErr w:type="spellEnd"/>
      <w:r w:rsidRPr="00253B0D">
        <w:rPr>
          <w:rFonts w:ascii="Times New Roman" w:hAnsi="Times New Roman" w:cs="Times New Roman"/>
        </w:rPr>
        <w:t xml:space="preserve"> начальная общеобразовательная школа Чухломского муниципального района Костромской области </w:t>
      </w:r>
      <w:r w:rsidRPr="00253B0D">
        <w:rPr>
          <w:rFonts w:ascii="Times New Roman" w:eastAsia="Times New Roman" w:hAnsi="Times New Roman" w:cs="Times New Roman"/>
          <w:bCs/>
        </w:rPr>
        <w:t>и  обучающимися и</w:t>
      </w:r>
      <w:r w:rsidRPr="00253B0D">
        <w:rPr>
          <w:rFonts w:ascii="Times New Roman" w:eastAsia="Times New Roman" w:hAnsi="Times New Roman" w:cs="Times New Roman"/>
        </w:rPr>
        <w:t xml:space="preserve"> </w:t>
      </w:r>
      <w:r w:rsidRPr="00253B0D">
        <w:rPr>
          <w:rFonts w:ascii="Times New Roman" w:eastAsia="Times New Roman" w:hAnsi="Times New Roman" w:cs="Times New Roman"/>
          <w:bCs/>
        </w:rPr>
        <w:t>(или) родителями (законными представителями)</w:t>
      </w:r>
      <w:r w:rsidRPr="00253B0D">
        <w:rPr>
          <w:rFonts w:ascii="Times New Roman" w:eastAsia="Times New Roman" w:hAnsi="Times New Roman" w:cs="Times New Roman"/>
        </w:rPr>
        <w:t xml:space="preserve"> </w:t>
      </w:r>
      <w:r w:rsidRPr="00253B0D">
        <w:rPr>
          <w:rFonts w:ascii="Times New Roman" w:eastAsia="Times New Roman" w:hAnsi="Times New Roman" w:cs="Times New Roman"/>
          <w:bCs/>
        </w:rPr>
        <w:t>несовершеннолетних обучающихся</w:t>
      </w:r>
      <w:r w:rsidRPr="00253B0D">
        <w:rPr>
          <w:rFonts w:ascii="Times New Roman" w:eastAsia="Times New Roman" w:hAnsi="Times New Roman" w:cs="Times New Roman"/>
        </w:rPr>
        <w:t xml:space="preserve"> (далее по тексту – Порядок) является локальным нормативным актом и регламентирует процедуру </w:t>
      </w:r>
      <w:r w:rsidRPr="00253B0D">
        <w:rPr>
          <w:rFonts w:ascii="Times New Roman" w:eastAsia="Times New Roman" w:hAnsi="Times New Roman" w:cs="Times New Roman"/>
          <w:bCs/>
        </w:rPr>
        <w:t>оформления</w:t>
      </w:r>
      <w:r w:rsidRPr="00253B0D">
        <w:rPr>
          <w:rFonts w:ascii="Times New Roman" w:eastAsia="Times New Roman" w:hAnsi="Times New Roman" w:cs="Times New Roman"/>
        </w:rPr>
        <w:t xml:space="preserve"> </w:t>
      </w:r>
      <w:r w:rsidRPr="00253B0D">
        <w:rPr>
          <w:rFonts w:ascii="Times New Roman" w:eastAsia="Times New Roman" w:hAnsi="Times New Roman" w:cs="Times New Roman"/>
          <w:bCs/>
        </w:rPr>
        <w:t>возникновения, приостановления и прекращения</w:t>
      </w:r>
      <w:r w:rsidRPr="00253B0D">
        <w:rPr>
          <w:rFonts w:ascii="Times New Roman" w:eastAsia="Times New Roman" w:hAnsi="Times New Roman" w:cs="Times New Roman"/>
        </w:rPr>
        <w:t xml:space="preserve"> </w:t>
      </w:r>
      <w:r w:rsidRPr="00253B0D">
        <w:rPr>
          <w:rFonts w:ascii="Times New Roman" w:eastAsia="Times New Roman" w:hAnsi="Times New Roman" w:cs="Times New Roman"/>
          <w:bCs/>
        </w:rPr>
        <w:t xml:space="preserve">отношений между </w:t>
      </w:r>
      <w:r w:rsidRPr="00253B0D">
        <w:rPr>
          <w:rFonts w:ascii="Times New Roman" w:hAnsi="Times New Roman" w:cs="Times New Roman"/>
        </w:rPr>
        <w:t xml:space="preserve">Муниципальным  казенным  общеобразовательным  учреждением </w:t>
      </w:r>
      <w:proofErr w:type="spellStart"/>
      <w:r w:rsidR="000542CD" w:rsidRPr="00253B0D">
        <w:rPr>
          <w:rFonts w:ascii="Times New Roman" w:hAnsi="Times New Roman" w:cs="Times New Roman"/>
        </w:rPr>
        <w:t>Повалихинская</w:t>
      </w:r>
      <w:proofErr w:type="spellEnd"/>
      <w:r w:rsidRPr="00253B0D">
        <w:rPr>
          <w:rFonts w:ascii="Times New Roman" w:hAnsi="Times New Roman" w:cs="Times New Roman"/>
        </w:rPr>
        <w:t xml:space="preserve"> начальная общеобразовательная школа Чухломского муниципального района Костромской</w:t>
      </w:r>
      <w:proofErr w:type="gramEnd"/>
      <w:r w:rsidRPr="00253B0D">
        <w:rPr>
          <w:rFonts w:ascii="Times New Roman" w:hAnsi="Times New Roman" w:cs="Times New Roman"/>
        </w:rPr>
        <w:t xml:space="preserve"> </w:t>
      </w:r>
      <w:proofErr w:type="gramStart"/>
      <w:r w:rsidRPr="00253B0D">
        <w:rPr>
          <w:rFonts w:ascii="Times New Roman" w:hAnsi="Times New Roman" w:cs="Times New Roman"/>
        </w:rPr>
        <w:t xml:space="preserve">области </w:t>
      </w:r>
      <w:r w:rsidRPr="00253B0D">
        <w:rPr>
          <w:rFonts w:ascii="Times New Roman" w:eastAsia="Times New Roman" w:hAnsi="Times New Roman" w:cs="Times New Roman"/>
        </w:rPr>
        <w:t>(далее по тексту – Образовательное учреждение)</w:t>
      </w:r>
      <w:r w:rsidRPr="00253B0D">
        <w:rPr>
          <w:rFonts w:ascii="Times New Roman" w:eastAsia="Times New Roman" w:hAnsi="Times New Roman" w:cs="Times New Roman"/>
          <w:bCs/>
        </w:rPr>
        <w:t xml:space="preserve"> и  обучающимися и</w:t>
      </w:r>
      <w:r w:rsidRPr="00253B0D">
        <w:rPr>
          <w:rFonts w:ascii="Times New Roman" w:eastAsia="Times New Roman" w:hAnsi="Times New Roman" w:cs="Times New Roman"/>
        </w:rPr>
        <w:t xml:space="preserve"> </w:t>
      </w:r>
      <w:r w:rsidRPr="00253B0D">
        <w:rPr>
          <w:rFonts w:ascii="Times New Roman" w:eastAsia="Times New Roman" w:hAnsi="Times New Roman" w:cs="Times New Roman"/>
          <w:bCs/>
        </w:rPr>
        <w:t>(или) родителями  (законными представителями)</w:t>
      </w:r>
      <w:r w:rsidRPr="00253B0D">
        <w:rPr>
          <w:rFonts w:ascii="Times New Roman" w:eastAsia="Times New Roman" w:hAnsi="Times New Roman" w:cs="Times New Roman"/>
        </w:rPr>
        <w:t xml:space="preserve"> </w:t>
      </w:r>
      <w:r w:rsidRPr="00253B0D">
        <w:rPr>
          <w:rFonts w:ascii="Times New Roman" w:eastAsia="Times New Roman" w:hAnsi="Times New Roman" w:cs="Times New Roman"/>
          <w:bCs/>
        </w:rPr>
        <w:t xml:space="preserve">несовершеннолетних обучающихся </w:t>
      </w:r>
      <w:r w:rsidRPr="00253B0D">
        <w:rPr>
          <w:rFonts w:ascii="Times New Roman" w:eastAsia="Times New Roman" w:hAnsi="Times New Roman" w:cs="Times New Roman"/>
        </w:rPr>
        <w:t xml:space="preserve"> </w:t>
      </w:r>
      <w:proofErr w:type="gramEnd"/>
    </w:p>
    <w:p w:rsidR="000B26A2" w:rsidRPr="00253B0D" w:rsidRDefault="000B26A2" w:rsidP="00253B0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</w:rPr>
      </w:pPr>
      <w:r w:rsidRPr="00253B0D">
        <w:rPr>
          <w:rFonts w:ascii="Times New Roman" w:eastAsia="Times New Roman" w:hAnsi="Times New Roman" w:cs="Times New Roman"/>
        </w:rPr>
        <w:t xml:space="preserve">1.2. Порядок  принят в  целях обеспечения и </w:t>
      </w:r>
      <w:proofErr w:type="gramStart"/>
      <w:r w:rsidRPr="00253B0D">
        <w:rPr>
          <w:rFonts w:ascii="Times New Roman" w:eastAsia="Times New Roman" w:hAnsi="Times New Roman" w:cs="Times New Roman"/>
        </w:rPr>
        <w:t>соблюдения</w:t>
      </w:r>
      <w:proofErr w:type="gramEnd"/>
      <w:r w:rsidRPr="00253B0D">
        <w:rPr>
          <w:rFonts w:ascii="Times New Roman" w:eastAsia="Times New Roman" w:hAnsi="Times New Roman" w:cs="Times New Roman"/>
        </w:rPr>
        <w:t xml:space="preserve"> конституционных прав граждан Российской Федерации на образование, гарантии общедоступности и бесплатности начального общего образования.</w:t>
      </w:r>
    </w:p>
    <w:p w:rsidR="000B26A2" w:rsidRPr="00253B0D" w:rsidRDefault="000B26A2" w:rsidP="00253B0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</w:rPr>
      </w:pPr>
      <w:r w:rsidRPr="00253B0D">
        <w:rPr>
          <w:rFonts w:ascii="Times New Roman" w:eastAsia="Times New Roman" w:hAnsi="Times New Roman" w:cs="Times New Roman"/>
        </w:rPr>
        <w:t>1.3. Порядок разработан в соответствии с Федеральным Законом от 29.12.2012 № 273-ФЗ «Об образовании в Российской Федерации», иными федеральными законами и подзаконными актами, Уставом  Образовательного учреждения.</w:t>
      </w:r>
    </w:p>
    <w:p w:rsidR="000B26A2" w:rsidRPr="00253B0D" w:rsidRDefault="000B26A2" w:rsidP="00253B0D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53B0D">
        <w:rPr>
          <w:rFonts w:ascii="Times New Roman" w:hAnsi="Times New Roman" w:cs="Times New Roman"/>
        </w:rPr>
        <w:t>1.4</w:t>
      </w:r>
      <w:r w:rsidRPr="00253B0D">
        <w:rPr>
          <w:rFonts w:ascii="Times New Roman" w:eastAsia="Times New Roman" w:hAnsi="Times New Roman" w:cs="Times New Roman"/>
        </w:rPr>
        <w:t>. Под отношениями в Порядке понимается совокупность общественных отношений по реализации права граждан на образование, целью которых является освоение обучающимися содержания образовательных программ.</w:t>
      </w:r>
    </w:p>
    <w:p w:rsidR="000B26A2" w:rsidRPr="00253B0D" w:rsidRDefault="000B26A2" w:rsidP="00253B0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>1.5. Настоящий Порядок  разрабатывается и принимается  на заседании Педагогического совета Образовательного учреждения.</w:t>
      </w:r>
    </w:p>
    <w:p w:rsidR="000B26A2" w:rsidRPr="00253B0D" w:rsidRDefault="000B26A2" w:rsidP="00253B0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>1.6. Порядок принимается на неопределенный срок. После принятия новой редакции Положения предыдущая редакция утрачивает силу.</w:t>
      </w:r>
    </w:p>
    <w:p w:rsidR="000B26A2" w:rsidRPr="00253B0D" w:rsidRDefault="000B26A2" w:rsidP="00253B0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53B0D">
        <w:rPr>
          <w:rFonts w:ascii="Times New Roman" w:hAnsi="Times New Roman" w:cs="Times New Roman"/>
          <w:b/>
        </w:rPr>
        <w:t xml:space="preserve">2. Возникновение образовательных отношений </w:t>
      </w:r>
    </w:p>
    <w:p w:rsidR="000B26A2" w:rsidRPr="00253B0D" w:rsidRDefault="000B26A2" w:rsidP="00253B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>2.1 Основанием возникновения образовательных отношений является приказ директора Образовательного учреждения о приеме гражданина на обучение в Образовательное учреждение или для прохождения промежуточной аттестации и  итоговой аттестации.</w:t>
      </w:r>
    </w:p>
    <w:p w:rsidR="000B26A2" w:rsidRPr="00253B0D" w:rsidRDefault="000B26A2" w:rsidP="00253B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 xml:space="preserve">2.2. Изданию приказа о зачислении предшествует заключение договора об образовании. </w:t>
      </w:r>
    </w:p>
    <w:p w:rsidR="000B26A2" w:rsidRPr="00253B0D" w:rsidRDefault="000B26A2" w:rsidP="00253B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>2.3. Права и обязанности обучающегося, предусмотренные законодательством об образовании и локальными нормативными актами Образовательного учреждения, возникают у гражданина, принятого на обучение, с даты, указанной в приказе о приеме лица на обучение или в договоре об образовании.</w:t>
      </w:r>
    </w:p>
    <w:p w:rsidR="000B26A2" w:rsidRPr="00253B0D" w:rsidRDefault="000B26A2" w:rsidP="00253B0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0B26A2" w:rsidRPr="00253B0D" w:rsidRDefault="000B26A2" w:rsidP="00253B0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</w:rPr>
      </w:pPr>
      <w:r w:rsidRPr="00253B0D">
        <w:rPr>
          <w:rFonts w:ascii="Times New Roman" w:hAnsi="Times New Roman" w:cs="Times New Roman"/>
          <w:b/>
          <w:bCs/>
        </w:rPr>
        <w:t>3. Договор об образовании</w:t>
      </w:r>
    </w:p>
    <w:p w:rsidR="000B26A2" w:rsidRPr="00253B0D" w:rsidRDefault="000B26A2" w:rsidP="00253B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 xml:space="preserve">3.1.  Договор об образовании заключается в простой письменной форме между Образовательным учреждением и обучающимся, зачисляемым на обучение родителями (законными представителями) несовершеннолетнего лица. </w:t>
      </w:r>
    </w:p>
    <w:p w:rsidR="000B26A2" w:rsidRPr="00253B0D" w:rsidRDefault="000B26A2" w:rsidP="00253B0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 xml:space="preserve">3.2. В договоре об образовании должны быть указаны основные характеристики образования, в том числе вид, уровень и (или) направленность образовательной программы (часть образовательной программы </w:t>
      </w:r>
      <w:proofErr w:type="gramStart"/>
      <w:r w:rsidRPr="00253B0D">
        <w:rPr>
          <w:rFonts w:ascii="Times New Roman" w:hAnsi="Times New Roman" w:cs="Times New Roman"/>
        </w:rPr>
        <w:t>определенных</w:t>
      </w:r>
      <w:proofErr w:type="gramEnd"/>
      <w:r w:rsidRPr="00253B0D">
        <w:rPr>
          <w:rFonts w:ascii="Times New Roman" w:hAnsi="Times New Roman" w:cs="Times New Roman"/>
        </w:rPr>
        <w:t xml:space="preserve"> уровня, вида и (или) направленности), форма обучения, срок освоения образовательной программы (продолжительность обучения). </w:t>
      </w:r>
    </w:p>
    <w:p w:rsidR="000B26A2" w:rsidRPr="00253B0D" w:rsidRDefault="000B26A2" w:rsidP="00253B0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 xml:space="preserve">3.3. Договор об образовании не может содержать условия, которые ограничивают права </w:t>
      </w:r>
      <w:proofErr w:type="gramStart"/>
      <w:r w:rsidRPr="00253B0D">
        <w:rPr>
          <w:rFonts w:ascii="Times New Roman" w:hAnsi="Times New Roman" w:cs="Times New Roman"/>
        </w:rPr>
        <w:t>лиц, имеющих право на получение образования определенных уровня и направленности и подавших заявления о приеме на обучение или снижают</w:t>
      </w:r>
      <w:proofErr w:type="gramEnd"/>
      <w:r w:rsidRPr="00253B0D">
        <w:rPr>
          <w:rFonts w:ascii="Times New Roman" w:hAnsi="Times New Roman" w:cs="Times New Roman"/>
        </w:rPr>
        <w:t xml:space="preserve"> уровень предоставления им гарантий по сравнению </w:t>
      </w:r>
      <w:r w:rsidRPr="00253B0D">
        <w:rPr>
          <w:rFonts w:ascii="Times New Roman" w:hAnsi="Times New Roman" w:cs="Times New Roman"/>
        </w:rPr>
        <w:lastRenderedPageBreak/>
        <w:t xml:space="preserve">с условиями, установленными законодательством об образовании. Если условия, ограничивающие права обучающихся или снижающие уровень предоставления им гарантий, включены в договор, такие условия не подлежат применению. </w:t>
      </w:r>
    </w:p>
    <w:p w:rsidR="000B26A2" w:rsidRPr="00253B0D" w:rsidRDefault="000B26A2" w:rsidP="00253B0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 xml:space="preserve">3.4. Договор об образовании разрабатывается Образовательным учреждением на основе Примерной формы договора об образовании  (Приложение 1). </w:t>
      </w:r>
    </w:p>
    <w:p w:rsidR="000B26A2" w:rsidRPr="00253B0D" w:rsidRDefault="000B26A2" w:rsidP="00253B0D">
      <w:pPr>
        <w:pStyle w:val="a3"/>
        <w:shd w:val="clear" w:color="auto" w:fill="FFFFFF"/>
        <w:ind w:left="1609"/>
        <w:jc w:val="both"/>
        <w:rPr>
          <w:b/>
          <w:bCs/>
          <w:sz w:val="22"/>
          <w:szCs w:val="22"/>
        </w:rPr>
      </w:pPr>
    </w:p>
    <w:p w:rsidR="000B26A2" w:rsidRPr="00253B0D" w:rsidRDefault="000B26A2" w:rsidP="00253B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253B0D">
        <w:rPr>
          <w:rFonts w:ascii="Times New Roman" w:hAnsi="Times New Roman" w:cs="Times New Roman"/>
          <w:b/>
          <w:bCs/>
        </w:rPr>
        <w:t>4. Изменение образовательных отношений</w:t>
      </w:r>
    </w:p>
    <w:p w:rsidR="000B26A2" w:rsidRPr="00253B0D" w:rsidRDefault="000B26A2" w:rsidP="00253B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253B0D">
        <w:rPr>
          <w:rFonts w:ascii="Times New Roman" w:hAnsi="Times New Roman" w:cs="Times New Roman"/>
        </w:rPr>
        <w:t>4.1 Образовательные отношения изменяются в случае изменения условий получения обучающимся образования по конкретной основной или дополнительной образовательной программе, повлекшего за собой изменение взаимных прав и обязанностей обучающегося и Образовательного учреждения.</w:t>
      </w:r>
      <w:proofErr w:type="gramEnd"/>
    </w:p>
    <w:p w:rsidR="000B26A2" w:rsidRPr="00253B0D" w:rsidRDefault="000B26A2" w:rsidP="00253B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>4.2 Образовательные отношения могут быть изменены как по инициативе обучающегося (родителей (законных представителей) несовершеннолетнего обучающегося) по его заявлению в письменной форме, так и по инициативе Образовательного учреждения.</w:t>
      </w:r>
    </w:p>
    <w:p w:rsidR="000B26A2" w:rsidRPr="00253B0D" w:rsidRDefault="000B26A2" w:rsidP="00253B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 xml:space="preserve">4.3 Основанием для изменения образовательных отношений является приказ директора Образовательного учреждения. Если с </w:t>
      </w:r>
      <w:proofErr w:type="gramStart"/>
      <w:r w:rsidRPr="00253B0D">
        <w:rPr>
          <w:rFonts w:ascii="Times New Roman" w:hAnsi="Times New Roman" w:cs="Times New Roman"/>
        </w:rPr>
        <w:t>обучающимся</w:t>
      </w:r>
      <w:proofErr w:type="gramEnd"/>
      <w:r w:rsidRPr="00253B0D">
        <w:rPr>
          <w:rFonts w:ascii="Times New Roman" w:hAnsi="Times New Roman" w:cs="Times New Roman"/>
        </w:rPr>
        <w:t xml:space="preserve"> (родителями (законными представителями) несовершеннолетнего обучающегося) заключен договор об образовании, приказ издается на основании внесения соответствующих изменений в такой договор.</w:t>
      </w:r>
    </w:p>
    <w:p w:rsidR="000B26A2" w:rsidRPr="00253B0D" w:rsidRDefault="000B26A2" w:rsidP="00253B0D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 xml:space="preserve">4.4 Права и обязанности обучающегося, предусмотренные законодательством об образовании и </w:t>
      </w:r>
      <w:proofErr w:type="gramStart"/>
      <w:r w:rsidRPr="00253B0D">
        <w:rPr>
          <w:rFonts w:ascii="Times New Roman" w:hAnsi="Times New Roman" w:cs="Times New Roman"/>
        </w:rPr>
        <w:t>локальными</w:t>
      </w:r>
      <w:proofErr w:type="gramEnd"/>
      <w:r w:rsidRPr="00253B0D">
        <w:rPr>
          <w:rFonts w:ascii="Times New Roman" w:hAnsi="Times New Roman" w:cs="Times New Roman"/>
        </w:rPr>
        <w:t xml:space="preserve"> нормативными Образовательного учреждения изменяются с даты издания приказа или с иной указанной в нем даты.</w:t>
      </w:r>
    </w:p>
    <w:p w:rsidR="000B26A2" w:rsidRPr="00253B0D" w:rsidRDefault="000B26A2" w:rsidP="00253B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B26A2" w:rsidRPr="00253B0D" w:rsidRDefault="000B26A2" w:rsidP="00253B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53B0D">
        <w:rPr>
          <w:rFonts w:ascii="Times New Roman" w:hAnsi="Times New Roman" w:cs="Times New Roman"/>
          <w:b/>
        </w:rPr>
        <w:t>5. Приостановление образовательных отношений</w:t>
      </w:r>
    </w:p>
    <w:p w:rsidR="000B26A2" w:rsidRPr="00253B0D" w:rsidRDefault="000B26A2" w:rsidP="00253B0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>5.1 Образовательные отношения могут быть приостановлены в случае отсутствия обучающегося на учебных занятиях по следующим причинам:</w:t>
      </w:r>
    </w:p>
    <w:p w:rsidR="000B26A2" w:rsidRPr="00253B0D" w:rsidRDefault="000B26A2" w:rsidP="00253B0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 xml:space="preserve">1) продолжительная болезнь; </w:t>
      </w:r>
    </w:p>
    <w:p w:rsidR="000B26A2" w:rsidRPr="00253B0D" w:rsidRDefault="000B26A2" w:rsidP="00253B0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>2) длительное медицинское обследование;</w:t>
      </w:r>
    </w:p>
    <w:p w:rsidR="000B26A2" w:rsidRPr="00253B0D" w:rsidRDefault="000B26A2" w:rsidP="00253B0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>3) иные семейные обстоятельства.</w:t>
      </w:r>
    </w:p>
    <w:p w:rsidR="000B26A2" w:rsidRPr="00253B0D" w:rsidRDefault="000B26A2" w:rsidP="00253B0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B26A2" w:rsidRPr="00253B0D" w:rsidRDefault="000B26A2" w:rsidP="00253B0D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>5.2 Приостановление образовательных отношений, осуществляется по письменному заявлению обучающегося (родителей (законных представителей) несовершеннолетнего обучающегося). Форма заявления о приостановлении образовательных отношений  разрабатывается в Образовательном учреждении (Приложение 2) и размещается на официальном сайте Образовательного учреждения в сети «Интернет». Приостановление образовательных отношений оформляется приказом директора Образовательного учреждения.</w:t>
      </w:r>
    </w:p>
    <w:p w:rsidR="000B26A2" w:rsidRPr="00253B0D" w:rsidRDefault="000B26A2" w:rsidP="00253B0D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0B26A2" w:rsidRPr="00253B0D" w:rsidRDefault="000B26A2" w:rsidP="00253B0D">
      <w:pPr>
        <w:shd w:val="clear" w:color="auto" w:fill="FFFFFF"/>
        <w:spacing w:after="0"/>
        <w:rPr>
          <w:rFonts w:ascii="Times New Roman" w:hAnsi="Times New Roman" w:cs="Times New Roman"/>
          <w:b/>
          <w:bCs/>
        </w:rPr>
      </w:pPr>
      <w:r w:rsidRPr="00253B0D">
        <w:rPr>
          <w:rFonts w:ascii="Times New Roman" w:hAnsi="Times New Roman" w:cs="Times New Roman"/>
          <w:b/>
        </w:rPr>
        <w:t>6.</w:t>
      </w:r>
      <w:r w:rsidRPr="00253B0D">
        <w:rPr>
          <w:rFonts w:ascii="Times New Roman" w:hAnsi="Times New Roman" w:cs="Times New Roman"/>
        </w:rPr>
        <w:t xml:space="preserve"> </w:t>
      </w:r>
      <w:r w:rsidRPr="00253B0D">
        <w:rPr>
          <w:rFonts w:ascii="Times New Roman" w:hAnsi="Times New Roman" w:cs="Times New Roman"/>
          <w:b/>
          <w:bCs/>
        </w:rPr>
        <w:t>Прекращение образовательных отношений</w:t>
      </w:r>
    </w:p>
    <w:p w:rsidR="000B26A2" w:rsidRPr="00253B0D" w:rsidRDefault="000B26A2" w:rsidP="00253B0D">
      <w:pPr>
        <w:spacing w:before="100" w:beforeAutospacing="1" w:after="0" w:line="240" w:lineRule="auto"/>
        <w:rPr>
          <w:rFonts w:ascii="Times New Roman" w:eastAsia="Times New Roman" w:hAnsi="Times New Roman" w:cs="Times New Roman"/>
        </w:rPr>
      </w:pPr>
      <w:r w:rsidRPr="00253B0D">
        <w:rPr>
          <w:rFonts w:ascii="Times New Roman" w:eastAsia="Times New Roman" w:hAnsi="Times New Roman" w:cs="Times New Roman"/>
        </w:rPr>
        <w:t>6.1 Образовательные отношения прекращаются в связи с отчислением обучающегося из школы:</w:t>
      </w:r>
      <w:r w:rsidRPr="00253B0D">
        <w:rPr>
          <w:rFonts w:ascii="Times New Roman" w:eastAsia="Times New Roman" w:hAnsi="Times New Roman" w:cs="Times New Roman"/>
        </w:rPr>
        <w:br/>
        <w:t>1) в связи с получением образования (завершением обучения);</w:t>
      </w:r>
      <w:r w:rsidRPr="00253B0D">
        <w:rPr>
          <w:rFonts w:ascii="Times New Roman" w:eastAsia="Times New Roman" w:hAnsi="Times New Roman" w:cs="Times New Roman"/>
        </w:rPr>
        <w:br/>
        <w:t>2) досрочно по основаниям, установленным п.6.2 настоящего Положения.</w:t>
      </w:r>
    </w:p>
    <w:p w:rsidR="000B26A2" w:rsidRPr="00253B0D" w:rsidRDefault="000B26A2" w:rsidP="00253B0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</w:rPr>
      </w:pPr>
      <w:r w:rsidRPr="00253B0D">
        <w:rPr>
          <w:rFonts w:ascii="Times New Roman" w:eastAsia="Times New Roman" w:hAnsi="Times New Roman" w:cs="Times New Roman"/>
        </w:rPr>
        <w:t>6.2. Образовательные отношения могут быть прекращены досрочно в следующих случаях:</w:t>
      </w:r>
      <w:r w:rsidRPr="00253B0D">
        <w:rPr>
          <w:rFonts w:ascii="Times New Roman" w:eastAsia="Times New Roman" w:hAnsi="Times New Roman" w:cs="Times New Roman"/>
        </w:rPr>
        <w:br/>
        <w:t>1) по инициативе совершеннолетнего обучающегося или родителей (законных представителей) несовершеннолетнего обучающегося, в том числе в случае перевода обучающегося для продолжения освоения образовательной программы в другую образовательную организацию, осуществляющую образовательную деятельность;</w:t>
      </w:r>
      <w:r w:rsidRPr="00253B0D">
        <w:rPr>
          <w:rFonts w:ascii="Times New Roman" w:eastAsia="Times New Roman" w:hAnsi="Times New Roman" w:cs="Times New Roman"/>
        </w:rPr>
        <w:br/>
      </w:r>
      <w:proofErr w:type="gramStart"/>
      <w:r w:rsidRPr="00253B0D">
        <w:rPr>
          <w:rFonts w:ascii="Times New Roman" w:eastAsia="Times New Roman" w:hAnsi="Times New Roman" w:cs="Times New Roman"/>
        </w:rPr>
        <w:t>2) по инициативе Образовательного учреждения  в случае применения к обучающемуся, достигшему возраста пятнадцати лет, отчисления как меры дисциплинарного взыскания</w:t>
      </w:r>
      <w:r w:rsidRPr="00253B0D">
        <w:rPr>
          <w:rFonts w:ascii="Times New Roman" w:hAnsi="Times New Roman" w:cs="Times New Roman"/>
        </w:rPr>
        <w:t xml:space="preserve"> за неисполнение или нарушение Устава Образовательного учреждения, Правил внутреннего распорядка обучающихся и иных локальных нормативных актов по вопросам организации и осуществления образовательной деятельности</w:t>
      </w:r>
      <w:r w:rsidRPr="00253B0D">
        <w:rPr>
          <w:rFonts w:ascii="Times New Roman" w:eastAsia="Times New Roman" w:hAnsi="Times New Roman" w:cs="Times New Roman"/>
        </w:rPr>
        <w:t>, а также в случае установления нарушения порядка приема в Образовательное учреждение, повлекшего по вине обучающегося его незаконное зачисление</w:t>
      </w:r>
      <w:proofErr w:type="gramEnd"/>
      <w:r w:rsidRPr="00253B0D">
        <w:rPr>
          <w:rFonts w:ascii="Times New Roman" w:eastAsia="Times New Roman" w:hAnsi="Times New Roman" w:cs="Times New Roman"/>
        </w:rPr>
        <w:t>;</w:t>
      </w:r>
      <w:r w:rsidRPr="00253B0D">
        <w:rPr>
          <w:rFonts w:ascii="Times New Roman" w:eastAsia="Times New Roman" w:hAnsi="Times New Roman" w:cs="Times New Roman"/>
        </w:rPr>
        <w:br/>
        <w:t xml:space="preserve">3) по обстоятельствам, не зависящим от воли обучающегося или родителей (законных </w:t>
      </w:r>
      <w:r w:rsidRPr="00253B0D">
        <w:rPr>
          <w:rFonts w:ascii="Times New Roman" w:eastAsia="Times New Roman" w:hAnsi="Times New Roman" w:cs="Times New Roman"/>
        </w:rPr>
        <w:lastRenderedPageBreak/>
        <w:t>представителей) несовершеннолетнего обучающегося и Образовательного учреждения, в том числе в случае ликвидации Образовательного учреждения.</w:t>
      </w:r>
    </w:p>
    <w:p w:rsidR="000B26A2" w:rsidRPr="00253B0D" w:rsidRDefault="000B26A2" w:rsidP="00253B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 xml:space="preserve">6.3.Отчисление, как мера дисциплинарного взыскания не применяются к обучающимся по образовательным программам начального общего образования, а также </w:t>
      </w:r>
      <w:r w:rsidRPr="00253B0D">
        <w:rPr>
          <w:rFonts w:ascii="Times New Roman" w:hAnsi="Times New Roman" w:cs="Times New Roman"/>
        </w:rPr>
        <w:br/>
        <w:t>к обучающимся с ограниченными возможностями здоровья (с задержкой психического развития и различными формами умственной отсталости).</w:t>
      </w:r>
    </w:p>
    <w:p w:rsidR="000B26A2" w:rsidRPr="00253B0D" w:rsidRDefault="000B26A2" w:rsidP="00253B0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</w:rPr>
      </w:pPr>
      <w:r w:rsidRPr="00253B0D">
        <w:rPr>
          <w:rFonts w:ascii="Times New Roman" w:eastAsia="Times New Roman" w:hAnsi="Times New Roman" w:cs="Times New Roman"/>
        </w:rPr>
        <w:t>6.4. Досрочное прекращение образовательных отношений по инициативе обучающегося или родителей (законных представителей) несовершеннолетнего обучающегося не влечет за собой возникновение каких-либо дополнительных, в том числе материальных, обязательств указанного обучающегося перед Образовательным учреждением.</w:t>
      </w:r>
    </w:p>
    <w:p w:rsidR="000B26A2" w:rsidRPr="00253B0D" w:rsidRDefault="000B26A2" w:rsidP="00253B0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</w:rPr>
      </w:pPr>
      <w:r w:rsidRPr="00253B0D">
        <w:rPr>
          <w:rFonts w:ascii="Times New Roman" w:eastAsia="Times New Roman" w:hAnsi="Times New Roman" w:cs="Times New Roman"/>
        </w:rPr>
        <w:t xml:space="preserve">6.5. При досрочном прекращении образовательных отношений Образовательное учреждение в трехдневный срок после издания приказа директором Образовательного </w:t>
      </w:r>
      <w:proofErr w:type="gramStart"/>
      <w:r w:rsidRPr="00253B0D">
        <w:rPr>
          <w:rFonts w:ascii="Times New Roman" w:eastAsia="Times New Roman" w:hAnsi="Times New Roman" w:cs="Times New Roman"/>
        </w:rPr>
        <w:t>учреждения</w:t>
      </w:r>
      <w:proofErr w:type="gramEnd"/>
      <w:r w:rsidRPr="00253B0D">
        <w:rPr>
          <w:rFonts w:ascii="Times New Roman" w:eastAsia="Times New Roman" w:hAnsi="Times New Roman" w:cs="Times New Roman"/>
        </w:rPr>
        <w:t xml:space="preserve"> об отчислении обучающегося выдает лицу, отчисленному из Образовательного учреждения, справку об обучении в соответствии с частью 12 ст.60 Федерального закона № 273 «Об образовании в Российской Федерации» (Приложение 3).</w:t>
      </w:r>
    </w:p>
    <w:p w:rsidR="000B26A2" w:rsidRPr="00253B0D" w:rsidRDefault="000B26A2" w:rsidP="00253B0D">
      <w:pPr>
        <w:spacing w:after="0"/>
        <w:jc w:val="both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>6.6. В случае прекращения деятельности ОУ, а также в случае аннулирования у него лицензии на право осуществления образовательной деятельности, лишения  государственной аккредитации, истечения срока действия свидетельства о государственной аккредитации учредитель  обеспечивает перевод обучающихся с согласия обучающихся (родителей (законных представителей) несовершеннолетних обучающихся) в другие образовательные организации, реализующие соответствующие образовательные программы.</w:t>
      </w:r>
    </w:p>
    <w:p w:rsidR="000B26A2" w:rsidRPr="00253B0D" w:rsidRDefault="000B26A2" w:rsidP="00253B0D">
      <w:pPr>
        <w:spacing w:after="0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br w:type="page"/>
      </w:r>
    </w:p>
    <w:p w:rsidR="000B26A2" w:rsidRPr="00253B0D" w:rsidRDefault="000B26A2" w:rsidP="00253B0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lastRenderedPageBreak/>
        <w:t>Приложение 1</w:t>
      </w:r>
    </w:p>
    <w:p w:rsidR="000B26A2" w:rsidRPr="00253B0D" w:rsidRDefault="000B26A2" w:rsidP="00253B0D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53B0D">
        <w:rPr>
          <w:rFonts w:ascii="Times New Roman" w:hAnsi="Times New Roman" w:cs="Times New Roman"/>
          <w:b/>
          <w:bCs/>
        </w:rPr>
        <w:t>Договор</w:t>
      </w:r>
    </w:p>
    <w:p w:rsidR="000B26A2" w:rsidRPr="00253B0D" w:rsidRDefault="000B26A2" w:rsidP="00253B0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  <w:b/>
          <w:bCs/>
        </w:rPr>
        <w:t>о предоставлении начального общего образования общеобразовательным учреждением.</w:t>
      </w:r>
    </w:p>
    <w:p w:rsidR="000B26A2" w:rsidRPr="00253B0D" w:rsidRDefault="000B26A2" w:rsidP="00253B0D">
      <w:pPr>
        <w:spacing w:after="0" w:line="240" w:lineRule="auto"/>
        <w:rPr>
          <w:rFonts w:ascii="Times New Roman" w:hAnsi="Times New Roman" w:cs="Times New Roman"/>
        </w:rPr>
      </w:pPr>
    </w:p>
    <w:p w:rsidR="000B26A2" w:rsidRPr="00253B0D" w:rsidRDefault="000B26A2" w:rsidP="00253B0D">
      <w:pPr>
        <w:spacing w:after="0" w:line="240" w:lineRule="auto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ab/>
      </w:r>
      <w:r w:rsidRPr="00253B0D">
        <w:rPr>
          <w:rFonts w:ascii="Times New Roman" w:hAnsi="Times New Roman" w:cs="Times New Roman"/>
        </w:rPr>
        <w:tab/>
      </w:r>
      <w:r w:rsidRPr="00253B0D">
        <w:rPr>
          <w:rFonts w:ascii="Times New Roman" w:hAnsi="Times New Roman" w:cs="Times New Roman"/>
        </w:rPr>
        <w:tab/>
      </w:r>
      <w:r w:rsidRPr="00253B0D">
        <w:rPr>
          <w:rFonts w:ascii="Times New Roman" w:hAnsi="Times New Roman" w:cs="Times New Roman"/>
        </w:rPr>
        <w:tab/>
      </w:r>
      <w:r w:rsidRPr="00253B0D">
        <w:rPr>
          <w:rFonts w:ascii="Times New Roman" w:hAnsi="Times New Roman" w:cs="Times New Roman"/>
        </w:rPr>
        <w:tab/>
      </w:r>
      <w:r w:rsidRPr="00253B0D">
        <w:rPr>
          <w:rFonts w:ascii="Times New Roman" w:hAnsi="Times New Roman" w:cs="Times New Roman"/>
        </w:rPr>
        <w:tab/>
      </w:r>
      <w:r w:rsidRPr="00253B0D">
        <w:rPr>
          <w:rFonts w:ascii="Times New Roman" w:hAnsi="Times New Roman" w:cs="Times New Roman"/>
        </w:rPr>
        <w:tab/>
      </w:r>
      <w:r w:rsidRPr="00253B0D">
        <w:rPr>
          <w:rFonts w:ascii="Times New Roman" w:hAnsi="Times New Roman" w:cs="Times New Roman"/>
        </w:rPr>
        <w:tab/>
        <w:t xml:space="preserve"> «______»_______________</w:t>
      </w:r>
      <w:proofErr w:type="gramStart"/>
      <w:r w:rsidRPr="00253B0D">
        <w:rPr>
          <w:rFonts w:ascii="Times New Roman" w:hAnsi="Times New Roman" w:cs="Times New Roman"/>
        </w:rPr>
        <w:t>г</w:t>
      </w:r>
      <w:proofErr w:type="gramEnd"/>
      <w:r w:rsidRPr="00253B0D">
        <w:rPr>
          <w:rFonts w:ascii="Times New Roman" w:hAnsi="Times New Roman" w:cs="Times New Roman"/>
        </w:rPr>
        <w:t>.</w:t>
      </w:r>
    </w:p>
    <w:p w:rsidR="000B26A2" w:rsidRPr="00253B0D" w:rsidRDefault="000B26A2" w:rsidP="00253B0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B26A2" w:rsidRPr="00253B0D" w:rsidRDefault="000B26A2" w:rsidP="00253B0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 xml:space="preserve">Муниципальное  казенное  общеобразовательное  учреждение </w:t>
      </w:r>
      <w:proofErr w:type="spellStart"/>
      <w:r w:rsidR="000542CD" w:rsidRPr="00253B0D">
        <w:rPr>
          <w:rFonts w:ascii="Times New Roman" w:hAnsi="Times New Roman" w:cs="Times New Roman"/>
        </w:rPr>
        <w:t>Повалихинская</w:t>
      </w:r>
      <w:proofErr w:type="spellEnd"/>
      <w:r w:rsidRPr="00253B0D">
        <w:rPr>
          <w:rFonts w:ascii="Times New Roman" w:hAnsi="Times New Roman" w:cs="Times New Roman"/>
        </w:rPr>
        <w:t xml:space="preserve"> начальная общеобразовательная школа Чухломского муниципального района Костромской области </w:t>
      </w:r>
    </w:p>
    <w:p w:rsidR="000B26A2" w:rsidRPr="00253B0D" w:rsidRDefault="000B26A2" w:rsidP="00253B0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>( в дальнейшем — Школа), в лице директора ________________</w:t>
      </w:r>
      <w:proofErr w:type="gramStart"/>
      <w:r w:rsidRPr="00253B0D">
        <w:rPr>
          <w:rFonts w:ascii="Times New Roman" w:hAnsi="Times New Roman" w:cs="Times New Roman"/>
        </w:rPr>
        <w:t xml:space="preserve"> ,</w:t>
      </w:r>
      <w:proofErr w:type="gramEnd"/>
      <w:r w:rsidRPr="00253B0D">
        <w:rPr>
          <w:rFonts w:ascii="Times New Roman" w:hAnsi="Times New Roman" w:cs="Times New Roman"/>
        </w:rPr>
        <w:t xml:space="preserve"> действующего на основании Устава, и _____________________________________________________________________________________</w:t>
      </w:r>
    </w:p>
    <w:p w:rsidR="000B26A2" w:rsidRPr="00253B0D" w:rsidRDefault="000B26A2" w:rsidP="00253B0D">
      <w:pPr>
        <w:spacing w:after="0" w:line="240" w:lineRule="auto"/>
        <w:jc w:val="both"/>
        <w:rPr>
          <w:rStyle w:val="1"/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ab/>
      </w:r>
      <w:r w:rsidRPr="00253B0D">
        <w:rPr>
          <w:rFonts w:ascii="Times New Roman" w:hAnsi="Times New Roman" w:cs="Times New Roman"/>
        </w:rPr>
        <w:tab/>
      </w:r>
      <w:r w:rsidRPr="00253B0D">
        <w:rPr>
          <w:rFonts w:ascii="Times New Roman" w:hAnsi="Times New Roman" w:cs="Times New Roman"/>
        </w:rPr>
        <w:tab/>
      </w:r>
      <w:r w:rsidRPr="00253B0D">
        <w:rPr>
          <w:rFonts w:ascii="Times New Roman" w:hAnsi="Times New Roman" w:cs="Times New Roman"/>
        </w:rPr>
        <w:tab/>
        <w:t>(</w:t>
      </w:r>
      <w:proofErr w:type="spellStart"/>
      <w:r w:rsidRPr="00253B0D">
        <w:rPr>
          <w:rFonts w:ascii="Times New Roman" w:hAnsi="Times New Roman" w:cs="Times New Roman"/>
        </w:rPr>
        <w:t>ф.И.О.</w:t>
      </w:r>
      <w:proofErr w:type="spellEnd"/>
      <w:r w:rsidRPr="00253B0D">
        <w:rPr>
          <w:rFonts w:ascii="Times New Roman" w:hAnsi="Times New Roman" w:cs="Times New Roman"/>
        </w:rPr>
        <w:t xml:space="preserve"> законного представителя несовершеннолетнего)</w:t>
      </w:r>
    </w:p>
    <w:p w:rsidR="000B26A2" w:rsidRPr="00253B0D" w:rsidRDefault="000B26A2" w:rsidP="00253B0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53B0D">
        <w:rPr>
          <w:rStyle w:val="1"/>
          <w:rFonts w:ascii="Times New Roman" w:hAnsi="Times New Roman" w:cs="Times New Roman"/>
        </w:rPr>
        <w:t xml:space="preserve">(в дальнейшем - </w:t>
      </w:r>
      <w:r w:rsidRPr="00253B0D">
        <w:rPr>
          <w:rStyle w:val="1"/>
          <w:rFonts w:ascii="Times New Roman" w:hAnsi="Times New Roman" w:cs="Times New Roman"/>
          <w:b/>
          <w:bCs/>
        </w:rPr>
        <w:t>Родители</w:t>
      </w:r>
      <w:r w:rsidRPr="00253B0D">
        <w:rPr>
          <w:rStyle w:val="1"/>
          <w:rFonts w:ascii="Times New Roman" w:hAnsi="Times New Roman" w:cs="Times New Roman"/>
        </w:rPr>
        <w:t xml:space="preserve">),  действующие в интересах </w:t>
      </w:r>
      <w:r w:rsidRPr="00253B0D">
        <w:rPr>
          <w:rStyle w:val="1"/>
          <w:rFonts w:ascii="Times New Roman" w:hAnsi="Times New Roman" w:cs="Times New Roman"/>
        </w:rPr>
        <w:br/>
        <w:t>_____________________________________</w:t>
      </w:r>
      <w:proofErr w:type="gramStart"/>
      <w:r w:rsidRPr="00253B0D">
        <w:rPr>
          <w:rStyle w:val="1"/>
          <w:rFonts w:ascii="Times New Roman" w:hAnsi="Times New Roman" w:cs="Times New Roman"/>
        </w:rPr>
        <w:t xml:space="preserve">( </w:t>
      </w:r>
      <w:proofErr w:type="gramEnd"/>
      <w:r w:rsidRPr="00253B0D">
        <w:rPr>
          <w:rStyle w:val="1"/>
          <w:rFonts w:ascii="Times New Roman" w:hAnsi="Times New Roman" w:cs="Times New Roman"/>
        </w:rPr>
        <w:t xml:space="preserve">в дальнейшем — </w:t>
      </w:r>
      <w:r w:rsidRPr="00253B0D">
        <w:rPr>
          <w:rStyle w:val="1"/>
          <w:rFonts w:ascii="Times New Roman" w:hAnsi="Times New Roman" w:cs="Times New Roman"/>
          <w:b/>
          <w:bCs/>
        </w:rPr>
        <w:t>Обучающийся</w:t>
      </w:r>
      <w:r w:rsidRPr="00253B0D">
        <w:rPr>
          <w:rStyle w:val="1"/>
          <w:rFonts w:ascii="Times New Roman" w:hAnsi="Times New Roman" w:cs="Times New Roman"/>
        </w:rPr>
        <w:t>)</w:t>
      </w:r>
    </w:p>
    <w:p w:rsidR="000B26A2" w:rsidRPr="00253B0D" w:rsidRDefault="000B26A2" w:rsidP="00253B0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 xml:space="preserve">   </w:t>
      </w:r>
      <w:r w:rsidRPr="00253B0D">
        <w:rPr>
          <w:rFonts w:ascii="Times New Roman" w:hAnsi="Times New Roman" w:cs="Times New Roman"/>
        </w:rPr>
        <w:tab/>
      </w:r>
      <w:r w:rsidRPr="00253B0D">
        <w:rPr>
          <w:rFonts w:ascii="Times New Roman" w:hAnsi="Times New Roman" w:cs="Times New Roman"/>
        </w:rPr>
        <w:tab/>
        <w:t>( Ф.И.О.)</w:t>
      </w:r>
    </w:p>
    <w:p w:rsidR="000B26A2" w:rsidRPr="00253B0D" w:rsidRDefault="000B26A2" w:rsidP="00253B0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>заключили в соответствии с Законом Российской Федерации «Об образовании» настоящий договор о нижеследующем.</w:t>
      </w:r>
      <w:bookmarkStart w:id="0" w:name="_GoBack"/>
      <w:bookmarkEnd w:id="0"/>
    </w:p>
    <w:p w:rsidR="000B26A2" w:rsidRPr="00253B0D" w:rsidRDefault="000B26A2" w:rsidP="00253B0D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253B0D">
        <w:rPr>
          <w:rFonts w:ascii="Times New Roman" w:hAnsi="Times New Roman" w:cs="Times New Roman"/>
        </w:rPr>
        <w:t xml:space="preserve">                 </w:t>
      </w:r>
    </w:p>
    <w:p w:rsidR="000B26A2" w:rsidRPr="00253B0D" w:rsidRDefault="000B26A2" w:rsidP="00253B0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  <w:b/>
          <w:bCs/>
        </w:rPr>
        <w:t>1.      Предмет договора</w:t>
      </w:r>
    </w:p>
    <w:p w:rsidR="000B26A2" w:rsidRPr="00253B0D" w:rsidRDefault="000B26A2" w:rsidP="00253B0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B26A2" w:rsidRPr="00253B0D" w:rsidRDefault="000B26A2" w:rsidP="00253B0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53B0D">
        <w:rPr>
          <w:rStyle w:val="1"/>
          <w:rFonts w:ascii="Times New Roman" w:hAnsi="Times New Roman" w:cs="Times New Roman"/>
        </w:rPr>
        <w:tab/>
        <w:t xml:space="preserve">Настоящим договором стороны определяют взаимоотношения, возникающие в связи с </w:t>
      </w:r>
      <w:proofErr w:type="gramStart"/>
      <w:r w:rsidRPr="00253B0D">
        <w:rPr>
          <w:rStyle w:val="1"/>
          <w:rFonts w:ascii="Times New Roman" w:hAnsi="Times New Roman" w:cs="Times New Roman"/>
        </w:rPr>
        <w:t>получением</w:t>
      </w:r>
      <w:proofErr w:type="gramEnd"/>
      <w:r w:rsidRPr="00253B0D">
        <w:rPr>
          <w:rStyle w:val="1"/>
          <w:rFonts w:ascii="Times New Roman" w:hAnsi="Times New Roman" w:cs="Times New Roman"/>
        </w:rPr>
        <w:t xml:space="preserve"> Обучающимся    в Школе бесплатного образования  </w:t>
      </w:r>
      <w:r w:rsidRPr="00253B0D">
        <w:rPr>
          <w:rStyle w:val="1"/>
          <w:rFonts w:ascii="Times New Roman" w:hAnsi="Times New Roman" w:cs="Times New Roman"/>
          <w:iCs/>
        </w:rPr>
        <w:t>начального общего образования</w:t>
      </w:r>
      <w:r w:rsidRPr="00253B0D">
        <w:rPr>
          <w:rStyle w:val="1"/>
          <w:rFonts w:ascii="Times New Roman" w:hAnsi="Times New Roman" w:cs="Times New Roman"/>
        </w:rPr>
        <w:t xml:space="preserve"> в соответствии с требованиями федерального государственного образовательного стандарта.</w:t>
      </w:r>
    </w:p>
    <w:p w:rsidR="000B26A2" w:rsidRPr="00253B0D" w:rsidRDefault="000B26A2" w:rsidP="00253B0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ab/>
        <w:t>На момент заключения договора Обучающийся приступил к освоению образовательной программы _____________________________ в ___________ классе Школы.</w:t>
      </w:r>
    </w:p>
    <w:p w:rsidR="000B26A2" w:rsidRPr="00253B0D" w:rsidRDefault="000B26A2" w:rsidP="00253B0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B26A2" w:rsidRPr="00253B0D" w:rsidRDefault="000B26A2" w:rsidP="00253B0D">
      <w:pPr>
        <w:widowControl w:val="0"/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center"/>
        <w:textAlignment w:val="baseline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  <w:b/>
          <w:bCs/>
        </w:rPr>
        <w:t xml:space="preserve"> Обязанности и права Школы</w:t>
      </w:r>
    </w:p>
    <w:p w:rsidR="000B26A2" w:rsidRPr="00253B0D" w:rsidRDefault="000B26A2" w:rsidP="00253B0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B26A2" w:rsidRPr="00253B0D" w:rsidRDefault="000B26A2" w:rsidP="00253B0D">
      <w:pPr>
        <w:spacing w:after="0" w:line="240" w:lineRule="auto"/>
        <w:jc w:val="both"/>
        <w:rPr>
          <w:rStyle w:val="1"/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>2.1. Школа обязуется:</w:t>
      </w:r>
    </w:p>
    <w:p w:rsidR="000B26A2" w:rsidRPr="00253B0D" w:rsidRDefault="000B26A2" w:rsidP="00253B0D">
      <w:pPr>
        <w:spacing w:after="0" w:line="240" w:lineRule="auto"/>
        <w:jc w:val="both"/>
        <w:rPr>
          <w:rStyle w:val="1"/>
          <w:rFonts w:ascii="Times New Roman" w:hAnsi="Times New Roman" w:cs="Times New Roman"/>
        </w:rPr>
      </w:pPr>
      <w:r w:rsidRPr="00253B0D">
        <w:rPr>
          <w:rStyle w:val="1"/>
          <w:rFonts w:ascii="Times New Roman" w:hAnsi="Times New Roman" w:cs="Times New Roman"/>
        </w:rPr>
        <w:t xml:space="preserve">2.1.1.обеспечить получение </w:t>
      </w:r>
      <w:proofErr w:type="gramStart"/>
      <w:r w:rsidRPr="00253B0D">
        <w:rPr>
          <w:rStyle w:val="1"/>
          <w:rFonts w:ascii="Times New Roman" w:hAnsi="Times New Roman" w:cs="Times New Roman"/>
        </w:rPr>
        <w:t>Обучающимся</w:t>
      </w:r>
      <w:proofErr w:type="gramEnd"/>
      <w:r w:rsidRPr="00253B0D">
        <w:rPr>
          <w:rStyle w:val="1"/>
          <w:rFonts w:ascii="Times New Roman" w:hAnsi="Times New Roman" w:cs="Times New Roman"/>
        </w:rPr>
        <w:t xml:space="preserve"> бесплатного </w:t>
      </w:r>
      <w:r w:rsidRPr="00253B0D">
        <w:rPr>
          <w:rStyle w:val="1"/>
          <w:rFonts w:ascii="Times New Roman" w:hAnsi="Times New Roman" w:cs="Times New Roman"/>
          <w:iCs/>
        </w:rPr>
        <w:t>начального  общего образования</w:t>
      </w:r>
      <w:r w:rsidRPr="00253B0D">
        <w:rPr>
          <w:rStyle w:val="1"/>
          <w:rFonts w:ascii="Times New Roman" w:hAnsi="Times New Roman" w:cs="Times New Roman"/>
        </w:rPr>
        <w:t xml:space="preserve">  в соответствии с требованиями федерального государственного образовательного стандарта;</w:t>
      </w:r>
    </w:p>
    <w:p w:rsidR="000B26A2" w:rsidRPr="00253B0D" w:rsidRDefault="000B26A2" w:rsidP="00253B0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53B0D">
        <w:rPr>
          <w:rStyle w:val="1"/>
          <w:rFonts w:ascii="Times New Roman" w:hAnsi="Times New Roman" w:cs="Times New Roman"/>
        </w:rPr>
        <w:t xml:space="preserve">2.1.2. обеспечить </w:t>
      </w:r>
      <w:proofErr w:type="gramStart"/>
      <w:r w:rsidRPr="00253B0D">
        <w:rPr>
          <w:rStyle w:val="1"/>
          <w:rFonts w:ascii="Times New Roman" w:hAnsi="Times New Roman" w:cs="Times New Roman"/>
        </w:rPr>
        <w:t>Обучающемуся</w:t>
      </w:r>
      <w:proofErr w:type="gramEnd"/>
      <w:r w:rsidRPr="00253B0D">
        <w:rPr>
          <w:rStyle w:val="1"/>
          <w:rFonts w:ascii="Times New Roman" w:hAnsi="Times New Roman" w:cs="Times New Roman"/>
        </w:rPr>
        <w:t xml:space="preserve"> организацию образовательного процесса в соответствии с Образовательными программами </w:t>
      </w:r>
      <w:r w:rsidRPr="00253B0D">
        <w:rPr>
          <w:rStyle w:val="1"/>
          <w:rFonts w:ascii="Times New Roman" w:hAnsi="Times New Roman" w:cs="Times New Roman"/>
          <w:iCs/>
        </w:rPr>
        <w:t>начального общего образования</w:t>
      </w:r>
      <w:r w:rsidRPr="00253B0D">
        <w:rPr>
          <w:rStyle w:val="1"/>
          <w:rFonts w:ascii="Times New Roman" w:hAnsi="Times New Roman" w:cs="Times New Roman"/>
        </w:rPr>
        <w:t>, регулируемыми учебными планами,  годовым календарным учебным графиком и расписанием занятий;</w:t>
      </w:r>
    </w:p>
    <w:p w:rsidR="000B26A2" w:rsidRPr="00253B0D" w:rsidRDefault="000B26A2" w:rsidP="00253B0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>2.1.3. во время оказания образовательных услуг и осуществления воспитательной деятельности  проявлять уважение                     к личности Обучающегося, оберегать его от всех форм физического и психологического насилия, обеспечить условия укрепления нравственного, физического и психологического здоровья, эмоционального благополучия Обучающегося                      с учетом его индивидуальных особенностей;</w:t>
      </w:r>
    </w:p>
    <w:p w:rsidR="000B26A2" w:rsidRPr="00253B0D" w:rsidRDefault="000B26A2" w:rsidP="00253B0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>2.1.4. соблюдать санитарные и гигиенические требования, обязательные нормы и правила пожарной и иной безопасности, предъявляемые к образовательному процессу;</w:t>
      </w:r>
    </w:p>
    <w:p w:rsidR="000B26A2" w:rsidRPr="00253B0D" w:rsidRDefault="000B26A2" w:rsidP="00253B0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>2.1.5. принять на себя ответственность за жизнь и здоровье Обучающегося во время осуществления учебной, воспитательной и иной деятельности при нахождении Обучающегося в Школе</w:t>
      </w:r>
      <w:proofErr w:type="gramStart"/>
      <w:r w:rsidRPr="00253B0D">
        <w:rPr>
          <w:rFonts w:ascii="Times New Roman" w:hAnsi="Times New Roman" w:cs="Times New Roman"/>
        </w:rPr>
        <w:t xml:space="preserve"> ,</w:t>
      </w:r>
      <w:proofErr w:type="gramEnd"/>
      <w:r w:rsidRPr="00253B0D">
        <w:rPr>
          <w:rFonts w:ascii="Times New Roman" w:hAnsi="Times New Roman" w:cs="Times New Roman"/>
        </w:rPr>
        <w:t xml:space="preserve">  а также за пределами  Школы , если эта деятельность осуществляется в соответствии   с Образовательной  программой Школы и регулируется приказами директора Школы;</w:t>
      </w:r>
    </w:p>
    <w:p w:rsidR="000B26A2" w:rsidRPr="00253B0D" w:rsidRDefault="000B26A2" w:rsidP="00253B0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>2.1.6. обеспечить организацию питания, а также оказание дополнительных образовательных услуг;</w:t>
      </w:r>
    </w:p>
    <w:p w:rsidR="000B26A2" w:rsidRPr="00253B0D" w:rsidRDefault="000B26A2" w:rsidP="00253B0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>2.1.7. обеспечить обработку персональных данных Обучающегося и Родителей, ставших известными Школе в связи с настоящим договором или переданных добровольно, в соответствии с требованиями законодательства Российской Федерации;</w:t>
      </w:r>
    </w:p>
    <w:p w:rsidR="000B26A2" w:rsidRPr="00253B0D" w:rsidRDefault="000B26A2" w:rsidP="00253B0D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253B0D">
        <w:rPr>
          <w:rFonts w:ascii="Times New Roman" w:hAnsi="Times New Roman" w:cs="Times New Roman"/>
        </w:rPr>
        <w:t>2.1.8. обеспечить в доступной форме ознакомление Родителей и Обучающегося с учредительными документами школы, лицензией, свидетельством о государственной аккредитации, образовательными программами, учебным планом, годовым календарным учебным графиком, расписанием занятий, правилами внутреннего распорядка и иными документами, регламентирующими образовательную деятельность Школы, а также не менее чем  за 5 рабочих дней информировать Родителей о проведении родительских собраний и иных школьных мероприятий, в которых Родители</w:t>
      </w:r>
      <w:proofErr w:type="gramEnd"/>
      <w:r w:rsidRPr="00253B0D">
        <w:rPr>
          <w:rFonts w:ascii="Times New Roman" w:hAnsi="Times New Roman" w:cs="Times New Roman"/>
        </w:rPr>
        <w:t xml:space="preserve"> и (или) </w:t>
      </w:r>
      <w:proofErr w:type="gramStart"/>
      <w:r w:rsidRPr="00253B0D">
        <w:rPr>
          <w:rFonts w:ascii="Times New Roman" w:hAnsi="Times New Roman" w:cs="Times New Roman"/>
        </w:rPr>
        <w:t>Обучающиеся</w:t>
      </w:r>
      <w:proofErr w:type="gramEnd"/>
      <w:r w:rsidRPr="00253B0D">
        <w:rPr>
          <w:rFonts w:ascii="Times New Roman" w:hAnsi="Times New Roman" w:cs="Times New Roman"/>
        </w:rPr>
        <w:t xml:space="preserve"> обязаны или имеют право принимать участие;</w:t>
      </w:r>
    </w:p>
    <w:p w:rsidR="000B26A2" w:rsidRPr="00253B0D" w:rsidRDefault="000B26A2" w:rsidP="00253B0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lastRenderedPageBreak/>
        <w:t xml:space="preserve">2.1.9. осуществлять текущий, промежуточный и итоговый контроль за результатами освоения </w:t>
      </w:r>
      <w:proofErr w:type="gramStart"/>
      <w:r w:rsidRPr="00253B0D">
        <w:rPr>
          <w:rFonts w:ascii="Times New Roman" w:hAnsi="Times New Roman" w:cs="Times New Roman"/>
        </w:rPr>
        <w:t>Обучающимся</w:t>
      </w:r>
      <w:proofErr w:type="gramEnd"/>
      <w:r w:rsidRPr="00253B0D">
        <w:rPr>
          <w:rFonts w:ascii="Times New Roman" w:hAnsi="Times New Roman" w:cs="Times New Roman"/>
        </w:rPr>
        <w:t xml:space="preserve"> образовательной программы и в доступной форме информировать о его результатах Родителей и Обучающегося;</w:t>
      </w:r>
    </w:p>
    <w:p w:rsidR="000B26A2" w:rsidRPr="00253B0D" w:rsidRDefault="000B26A2" w:rsidP="00253B0D">
      <w:pPr>
        <w:spacing w:after="0" w:line="240" w:lineRule="auto"/>
        <w:jc w:val="both"/>
        <w:rPr>
          <w:rStyle w:val="1"/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 xml:space="preserve">2.1.10. обеспечить на безвозмездной и возвратной основе </w:t>
      </w:r>
      <w:proofErr w:type="gramStart"/>
      <w:r w:rsidRPr="00253B0D">
        <w:rPr>
          <w:rFonts w:ascii="Times New Roman" w:hAnsi="Times New Roman" w:cs="Times New Roman"/>
        </w:rPr>
        <w:t>Обучающегося</w:t>
      </w:r>
      <w:proofErr w:type="gramEnd"/>
      <w:r w:rsidRPr="00253B0D">
        <w:rPr>
          <w:rFonts w:ascii="Times New Roman" w:hAnsi="Times New Roman" w:cs="Times New Roman"/>
        </w:rPr>
        <w:t xml:space="preserve"> необходимыми учебниками и учебными пособиями, обеспечить бесплатный доступ к библиотечным и информационным ресурсам Школы в рамках реализуемых образовательных программ;</w:t>
      </w:r>
    </w:p>
    <w:p w:rsidR="000B26A2" w:rsidRPr="00253B0D" w:rsidRDefault="000B26A2" w:rsidP="00253B0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>2.2. Школа имеет право:</w:t>
      </w:r>
    </w:p>
    <w:p w:rsidR="000B26A2" w:rsidRPr="00253B0D" w:rsidRDefault="000B26A2" w:rsidP="00253B0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 xml:space="preserve">2.2.1. требовать от Обучающегося и Родителей соблюдения Устава, Правил внутреннего </w:t>
      </w:r>
      <w:r w:rsidRPr="00253B0D">
        <w:rPr>
          <w:rFonts w:ascii="Times New Roman" w:hAnsi="Times New Roman" w:cs="Times New Roman"/>
        </w:rPr>
        <w:tab/>
        <w:t>распорядка              и иных актов</w:t>
      </w:r>
      <w:proofErr w:type="gramStart"/>
      <w:r w:rsidRPr="00253B0D">
        <w:rPr>
          <w:rFonts w:ascii="Times New Roman" w:hAnsi="Times New Roman" w:cs="Times New Roman"/>
        </w:rPr>
        <w:t xml:space="preserve"> ,</w:t>
      </w:r>
      <w:proofErr w:type="gramEnd"/>
      <w:r w:rsidRPr="00253B0D">
        <w:rPr>
          <w:rFonts w:ascii="Times New Roman" w:hAnsi="Times New Roman" w:cs="Times New Roman"/>
        </w:rPr>
        <w:t xml:space="preserve"> регламентирующих ее деятельность;</w:t>
      </w:r>
    </w:p>
    <w:p w:rsidR="000B26A2" w:rsidRPr="00253B0D" w:rsidRDefault="000B26A2" w:rsidP="00253B0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 xml:space="preserve">2.2.2. в случае нарушения Обучающимся Устава и Правил внутреннего распорядка Школы и иных актов Школы, регламентирующих ее деятельность, применять к </w:t>
      </w:r>
      <w:proofErr w:type="gramStart"/>
      <w:r w:rsidRPr="00253B0D">
        <w:rPr>
          <w:rFonts w:ascii="Times New Roman" w:hAnsi="Times New Roman" w:cs="Times New Roman"/>
        </w:rPr>
        <w:t>Обучающемуся</w:t>
      </w:r>
      <w:proofErr w:type="gramEnd"/>
      <w:r w:rsidRPr="00253B0D">
        <w:rPr>
          <w:rFonts w:ascii="Times New Roman" w:hAnsi="Times New Roman" w:cs="Times New Roman"/>
        </w:rPr>
        <w:t xml:space="preserve"> меры  воспитательного  характера в соответствии </w:t>
      </w:r>
      <w:r w:rsidRPr="00253B0D">
        <w:rPr>
          <w:rFonts w:ascii="Times New Roman" w:hAnsi="Times New Roman" w:cs="Times New Roman"/>
        </w:rPr>
        <w:tab/>
        <w:t xml:space="preserve">               с законодательством и вышеуказанными актами. При этом Школа обязана поставить в известность Родителей                         о намерении применить и о применении к </w:t>
      </w:r>
      <w:proofErr w:type="gramStart"/>
      <w:r w:rsidRPr="00253B0D">
        <w:rPr>
          <w:rFonts w:ascii="Times New Roman" w:hAnsi="Times New Roman" w:cs="Times New Roman"/>
        </w:rPr>
        <w:t>Обучающемуся</w:t>
      </w:r>
      <w:proofErr w:type="gramEnd"/>
      <w:r w:rsidRPr="00253B0D">
        <w:rPr>
          <w:rFonts w:ascii="Times New Roman" w:hAnsi="Times New Roman" w:cs="Times New Roman"/>
        </w:rPr>
        <w:t xml:space="preserve"> мер воспитательного характера;</w:t>
      </w:r>
    </w:p>
    <w:p w:rsidR="000B26A2" w:rsidRPr="00253B0D" w:rsidRDefault="000B26A2" w:rsidP="00253B0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>2.2.3. по решению органа управления Школы за совершённые неоднократно грубые нарушения Устава Школы допускается исключение из Школы  обучающегося</w:t>
      </w:r>
      <w:proofErr w:type="gramStart"/>
      <w:r w:rsidRPr="00253B0D">
        <w:rPr>
          <w:rFonts w:ascii="Times New Roman" w:hAnsi="Times New Roman" w:cs="Times New Roman"/>
        </w:rPr>
        <w:t xml:space="preserve"> ,</w:t>
      </w:r>
      <w:proofErr w:type="gramEnd"/>
      <w:r w:rsidRPr="00253B0D">
        <w:rPr>
          <w:rFonts w:ascii="Times New Roman" w:hAnsi="Times New Roman" w:cs="Times New Roman"/>
        </w:rPr>
        <w:t xml:space="preserve"> достигшего возраста пятнадцати лет.</w:t>
      </w:r>
    </w:p>
    <w:p w:rsidR="000B26A2" w:rsidRPr="00253B0D" w:rsidRDefault="000B26A2" w:rsidP="00253B0D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253B0D">
        <w:rPr>
          <w:rFonts w:ascii="Times New Roman" w:hAnsi="Times New Roman" w:cs="Times New Roman"/>
        </w:rPr>
        <w:tab/>
      </w:r>
    </w:p>
    <w:p w:rsidR="000B26A2" w:rsidRPr="00253B0D" w:rsidRDefault="000B26A2" w:rsidP="00253B0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  <w:b/>
          <w:bCs/>
        </w:rPr>
        <w:t>3. Обязанности  и права Родителей</w:t>
      </w:r>
    </w:p>
    <w:p w:rsidR="000B26A2" w:rsidRPr="00253B0D" w:rsidRDefault="000B26A2" w:rsidP="00253B0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B26A2" w:rsidRPr="00253B0D" w:rsidRDefault="000B26A2" w:rsidP="00253B0D">
      <w:pPr>
        <w:widowControl w:val="0"/>
        <w:numPr>
          <w:ilvl w:val="1"/>
          <w:numId w:val="2"/>
        </w:numP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 xml:space="preserve">Родители  </w:t>
      </w:r>
      <w:proofErr w:type="gramStart"/>
      <w:r w:rsidRPr="00253B0D">
        <w:rPr>
          <w:rFonts w:ascii="Times New Roman" w:hAnsi="Times New Roman" w:cs="Times New Roman"/>
        </w:rPr>
        <w:t>Обучающегося</w:t>
      </w:r>
      <w:proofErr w:type="gramEnd"/>
      <w:r w:rsidRPr="00253B0D">
        <w:rPr>
          <w:rFonts w:ascii="Times New Roman" w:hAnsi="Times New Roman" w:cs="Times New Roman"/>
        </w:rPr>
        <w:t xml:space="preserve"> обязаны:</w:t>
      </w:r>
    </w:p>
    <w:p w:rsidR="000B26A2" w:rsidRPr="00253B0D" w:rsidRDefault="000B26A2" w:rsidP="00253B0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 xml:space="preserve">3.1.1. обеспечить получение </w:t>
      </w:r>
      <w:proofErr w:type="gramStart"/>
      <w:r w:rsidRPr="00253B0D">
        <w:rPr>
          <w:rFonts w:ascii="Times New Roman" w:hAnsi="Times New Roman" w:cs="Times New Roman"/>
        </w:rPr>
        <w:t>Обучающимся</w:t>
      </w:r>
      <w:proofErr w:type="gramEnd"/>
      <w:r w:rsidRPr="00253B0D">
        <w:rPr>
          <w:rFonts w:ascii="Times New Roman" w:hAnsi="Times New Roman" w:cs="Times New Roman"/>
        </w:rPr>
        <w:t xml:space="preserve"> общего образования, в том  числе:</w:t>
      </w:r>
    </w:p>
    <w:p w:rsidR="000B26A2" w:rsidRPr="00253B0D" w:rsidRDefault="000B26A2" w:rsidP="00253B0D">
      <w:pPr>
        <w:widowControl w:val="0"/>
        <w:numPr>
          <w:ilvl w:val="1"/>
          <w:numId w:val="3"/>
        </w:numP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 xml:space="preserve">   обеспечить посещение </w:t>
      </w:r>
      <w:proofErr w:type="gramStart"/>
      <w:r w:rsidRPr="00253B0D">
        <w:rPr>
          <w:rFonts w:ascii="Times New Roman" w:hAnsi="Times New Roman" w:cs="Times New Roman"/>
        </w:rPr>
        <w:t>Обучающимся</w:t>
      </w:r>
      <w:proofErr w:type="gramEnd"/>
      <w:r w:rsidRPr="00253B0D">
        <w:rPr>
          <w:rFonts w:ascii="Times New Roman" w:hAnsi="Times New Roman" w:cs="Times New Roman"/>
        </w:rPr>
        <w:t xml:space="preserve"> занятий согласно учебному расписанию и иных школьных мероприятий, предусмотренных документами, регламентирующими образовательную деятельность Школы;</w:t>
      </w:r>
    </w:p>
    <w:p w:rsidR="000B26A2" w:rsidRPr="00253B0D" w:rsidRDefault="000B26A2" w:rsidP="00253B0D">
      <w:pPr>
        <w:widowControl w:val="0"/>
        <w:numPr>
          <w:ilvl w:val="1"/>
          <w:numId w:val="3"/>
        </w:numP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 xml:space="preserve">    обеспечить подготовку </w:t>
      </w:r>
      <w:proofErr w:type="gramStart"/>
      <w:r w:rsidRPr="00253B0D">
        <w:rPr>
          <w:rFonts w:ascii="Times New Roman" w:hAnsi="Times New Roman" w:cs="Times New Roman"/>
        </w:rPr>
        <w:t>Обучающимся</w:t>
      </w:r>
      <w:proofErr w:type="gramEnd"/>
      <w:r w:rsidRPr="00253B0D">
        <w:rPr>
          <w:rFonts w:ascii="Times New Roman" w:hAnsi="Times New Roman" w:cs="Times New Roman"/>
        </w:rPr>
        <w:t xml:space="preserve"> домашних заданий;</w:t>
      </w:r>
    </w:p>
    <w:p w:rsidR="000B26A2" w:rsidRPr="00253B0D" w:rsidRDefault="000B26A2" w:rsidP="00253B0D">
      <w:pPr>
        <w:widowControl w:val="0"/>
        <w:numPr>
          <w:ilvl w:val="1"/>
          <w:numId w:val="3"/>
        </w:numP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 xml:space="preserve">    обеспечить Обучающегося за свой счет </w:t>
      </w:r>
      <w:proofErr w:type="gramStart"/>
      <w:r w:rsidRPr="00253B0D">
        <w:rPr>
          <w:rFonts w:ascii="Times New Roman" w:hAnsi="Times New Roman" w:cs="Times New Roman"/>
        </w:rPr>
        <w:t xml:space="preserve">( </w:t>
      </w:r>
      <w:proofErr w:type="gramEnd"/>
      <w:r w:rsidRPr="00253B0D">
        <w:rPr>
          <w:rFonts w:ascii="Times New Roman" w:hAnsi="Times New Roman" w:cs="Times New Roman"/>
        </w:rPr>
        <w:t>за исключением случаев, предусмотренных законодательством) предметами, необходимыми для участия Обучающегося в образовательном процессе (письменно-канцелярскими принадлежностями, спортивной формой и т.п.), в количестве, соответствующем возрасту         и потребностям Обучающегося;</w:t>
      </w:r>
    </w:p>
    <w:p w:rsidR="000B26A2" w:rsidRPr="00253B0D" w:rsidRDefault="000B26A2" w:rsidP="00253B0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 xml:space="preserve">3.1.2. выполнять и обеспечивать выполнение </w:t>
      </w:r>
      <w:proofErr w:type="gramStart"/>
      <w:r w:rsidRPr="00253B0D">
        <w:rPr>
          <w:rFonts w:ascii="Times New Roman" w:hAnsi="Times New Roman" w:cs="Times New Roman"/>
        </w:rPr>
        <w:t>Обучающимся</w:t>
      </w:r>
      <w:proofErr w:type="gramEnd"/>
      <w:r w:rsidRPr="00253B0D">
        <w:rPr>
          <w:rFonts w:ascii="Times New Roman" w:hAnsi="Times New Roman" w:cs="Times New Roman"/>
        </w:rPr>
        <w:t xml:space="preserve"> Устава  и Правил внутреннего распорядка Школы и иных актов Школы, регламентирующих ее деятельность;</w:t>
      </w:r>
    </w:p>
    <w:p w:rsidR="000B26A2" w:rsidRPr="00253B0D" w:rsidRDefault="000B26A2" w:rsidP="00253B0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>3.1.3.проявлять уважение к педагогам, администрации</w:t>
      </w:r>
      <w:proofErr w:type="gramStart"/>
      <w:r w:rsidRPr="00253B0D">
        <w:rPr>
          <w:rFonts w:ascii="Times New Roman" w:hAnsi="Times New Roman" w:cs="Times New Roman"/>
        </w:rPr>
        <w:t xml:space="preserve"> ,</w:t>
      </w:r>
      <w:proofErr w:type="gramEnd"/>
      <w:r w:rsidRPr="00253B0D">
        <w:rPr>
          <w:rFonts w:ascii="Times New Roman" w:hAnsi="Times New Roman" w:cs="Times New Roman"/>
        </w:rPr>
        <w:t xml:space="preserve"> техническому персоналу, другим Обучающимся Школы и воспитывать чувство уважения к ним у Обучающегося;</w:t>
      </w:r>
    </w:p>
    <w:p w:rsidR="000B26A2" w:rsidRPr="00253B0D" w:rsidRDefault="000B26A2" w:rsidP="00253B0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 xml:space="preserve">3.1.4. при поступлении Обучающегося в Школу и в процессе его обучения своевременно </w:t>
      </w:r>
      <w:proofErr w:type="gramStart"/>
      <w:r w:rsidRPr="00253B0D">
        <w:rPr>
          <w:rFonts w:ascii="Times New Roman" w:hAnsi="Times New Roman" w:cs="Times New Roman"/>
        </w:rPr>
        <w:t>предоставлять необходимые документы</w:t>
      </w:r>
      <w:proofErr w:type="gramEnd"/>
      <w:r w:rsidRPr="00253B0D">
        <w:rPr>
          <w:rFonts w:ascii="Times New Roman" w:hAnsi="Times New Roman" w:cs="Times New Roman"/>
        </w:rPr>
        <w:t xml:space="preserve"> и сведения о личности и состоянии здоровья Обучающегося и сведения о Родителях, а </w:t>
      </w:r>
      <w:r w:rsidRPr="00253B0D">
        <w:rPr>
          <w:rFonts w:ascii="Times New Roman" w:hAnsi="Times New Roman" w:cs="Times New Roman"/>
        </w:rPr>
        <w:tab/>
        <w:t>также своевременно информировать руководителя Школы или классного руководителя об их изменении;</w:t>
      </w:r>
    </w:p>
    <w:p w:rsidR="000B26A2" w:rsidRPr="00253B0D" w:rsidRDefault="000B26A2" w:rsidP="00253B0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 xml:space="preserve">3.1.5. посещать родительские собрания, по просьбе руководителя школы или классного руководителя приходить для беседы при наличии у Школы замечаний к поведению Обучающегося или его отношению к получению общего </w:t>
      </w:r>
      <w:r w:rsidRPr="00253B0D">
        <w:rPr>
          <w:rFonts w:ascii="Times New Roman" w:hAnsi="Times New Roman" w:cs="Times New Roman"/>
        </w:rPr>
        <w:tab/>
        <w:t>образования;</w:t>
      </w:r>
    </w:p>
    <w:p w:rsidR="000B26A2" w:rsidRPr="00253B0D" w:rsidRDefault="000B26A2" w:rsidP="00253B0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 xml:space="preserve">3.1.6. извещать руководителя Школы или классного руководителя о причинах отсутствия Обучающегося на </w:t>
      </w:r>
      <w:r w:rsidRPr="00253B0D">
        <w:rPr>
          <w:rFonts w:ascii="Times New Roman" w:hAnsi="Times New Roman" w:cs="Times New Roman"/>
        </w:rPr>
        <w:tab/>
        <w:t>занятиях;</w:t>
      </w:r>
    </w:p>
    <w:p w:rsidR="000B26A2" w:rsidRPr="00253B0D" w:rsidRDefault="000B26A2" w:rsidP="00253B0D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253B0D">
        <w:rPr>
          <w:rFonts w:ascii="Times New Roman" w:hAnsi="Times New Roman" w:cs="Times New Roman"/>
        </w:rPr>
        <w:t>3.1.7. возмещать ущерб, причиненный Обучающимся имуществу Школы, в соответствии с действующим законодательством Российской Федерации.</w:t>
      </w:r>
      <w:proofErr w:type="gramEnd"/>
    </w:p>
    <w:p w:rsidR="000B26A2" w:rsidRPr="00253B0D" w:rsidRDefault="000B26A2" w:rsidP="00253B0D">
      <w:pPr>
        <w:widowControl w:val="0"/>
        <w:numPr>
          <w:ilvl w:val="1"/>
          <w:numId w:val="4"/>
        </w:numP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 xml:space="preserve">Родители </w:t>
      </w:r>
      <w:proofErr w:type="gramStart"/>
      <w:r w:rsidRPr="00253B0D">
        <w:rPr>
          <w:rFonts w:ascii="Times New Roman" w:hAnsi="Times New Roman" w:cs="Times New Roman"/>
        </w:rPr>
        <w:t>Обучающегося</w:t>
      </w:r>
      <w:proofErr w:type="gramEnd"/>
      <w:r w:rsidRPr="00253B0D">
        <w:rPr>
          <w:rFonts w:ascii="Times New Roman" w:hAnsi="Times New Roman" w:cs="Times New Roman"/>
        </w:rPr>
        <w:t xml:space="preserve"> имеют право:</w:t>
      </w:r>
    </w:p>
    <w:p w:rsidR="000B26A2" w:rsidRPr="00253B0D" w:rsidRDefault="000B26A2" w:rsidP="00253B0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>3.2.1. выбирать формы получения общего образования в соответствии с действующим законодательством  Российской Федерации;</w:t>
      </w:r>
    </w:p>
    <w:p w:rsidR="000B26A2" w:rsidRPr="00253B0D" w:rsidRDefault="000B26A2" w:rsidP="00253B0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>3.2.2. защищать законные права и интересы ребенка, в том числе:</w:t>
      </w:r>
    </w:p>
    <w:p w:rsidR="000B26A2" w:rsidRPr="00253B0D" w:rsidRDefault="000B26A2" w:rsidP="00253B0D">
      <w:pPr>
        <w:widowControl w:val="0"/>
        <w:numPr>
          <w:ilvl w:val="1"/>
          <w:numId w:val="5"/>
        </w:numP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 xml:space="preserve">    получать в доступной форме информацию о результатах освоения </w:t>
      </w:r>
      <w:proofErr w:type="gramStart"/>
      <w:r w:rsidRPr="00253B0D">
        <w:rPr>
          <w:rFonts w:ascii="Times New Roman" w:hAnsi="Times New Roman" w:cs="Times New Roman"/>
        </w:rPr>
        <w:t>Обучающимся</w:t>
      </w:r>
      <w:proofErr w:type="gramEnd"/>
      <w:r w:rsidRPr="00253B0D">
        <w:rPr>
          <w:rFonts w:ascii="Times New Roman" w:hAnsi="Times New Roman" w:cs="Times New Roman"/>
        </w:rPr>
        <w:t xml:space="preserve"> образовательной программы;</w:t>
      </w:r>
    </w:p>
    <w:p w:rsidR="000B26A2" w:rsidRPr="00253B0D" w:rsidRDefault="000B26A2" w:rsidP="00253B0D">
      <w:pPr>
        <w:widowControl w:val="0"/>
        <w:numPr>
          <w:ilvl w:val="1"/>
          <w:numId w:val="5"/>
        </w:numP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 xml:space="preserve">    в установленные сроки получать в доступной форме информацию о намерении Школы применить    к </w:t>
      </w:r>
      <w:proofErr w:type="gramStart"/>
      <w:r w:rsidRPr="00253B0D">
        <w:rPr>
          <w:rFonts w:ascii="Times New Roman" w:hAnsi="Times New Roman" w:cs="Times New Roman"/>
        </w:rPr>
        <w:t>Обучающемуся</w:t>
      </w:r>
      <w:proofErr w:type="gramEnd"/>
      <w:r w:rsidRPr="00253B0D">
        <w:rPr>
          <w:rFonts w:ascii="Times New Roman" w:hAnsi="Times New Roman" w:cs="Times New Roman"/>
        </w:rPr>
        <w:t xml:space="preserve"> меры воспитательного характера, предусмотренные законодательством и актами Школы, а также в течение 5 рабочих дней информацию о применении к Обучающемуся мер воспитательного характера;</w:t>
      </w:r>
    </w:p>
    <w:p w:rsidR="000B26A2" w:rsidRPr="00253B0D" w:rsidRDefault="000B26A2" w:rsidP="00253B0D">
      <w:pPr>
        <w:widowControl w:val="0"/>
        <w:numPr>
          <w:ilvl w:val="1"/>
          <w:numId w:val="5"/>
        </w:numP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 xml:space="preserve">    посещать внеклассные мероприятия, а также присутствовать на уроках по согласованию с администрацией Школы;</w:t>
      </w:r>
    </w:p>
    <w:p w:rsidR="000B26A2" w:rsidRPr="00253B0D" w:rsidRDefault="000B26A2" w:rsidP="00253B0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lastRenderedPageBreak/>
        <w:t>3.2.3. принимать участие в управлении Школой, в том числе:</w:t>
      </w:r>
    </w:p>
    <w:p w:rsidR="000B26A2" w:rsidRPr="00253B0D" w:rsidRDefault="000B26A2" w:rsidP="00253B0D">
      <w:pPr>
        <w:widowControl w:val="0"/>
        <w:numPr>
          <w:ilvl w:val="1"/>
          <w:numId w:val="6"/>
        </w:numP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 xml:space="preserve">    знакомиться  с учредительными документами школы, лицензией, свидетельством о государственной аккредитации, основными и дополнительными образовательными программами, учебным планом, годовым календарным учебным графиком, расписанием занятий, правилами  внутреннего распорядка и иными документами, регламентирующими образовательную, воспитательную деятельность Школы;</w:t>
      </w:r>
    </w:p>
    <w:p w:rsidR="000B26A2" w:rsidRPr="00253B0D" w:rsidRDefault="000B26A2" w:rsidP="00253B0D">
      <w:pPr>
        <w:widowControl w:val="0"/>
        <w:numPr>
          <w:ilvl w:val="1"/>
          <w:numId w:val="6"/>
        </w:numP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 xml:space="preserve">    избираться в состав органов самоуправления Школы;</w:t>
      </w:r>
    </w:p>
    <w:p w:rsidR="000B26A2" w:rsidRPr="00253B0D" w:rsidRDefault="000B26A2" w:rsidP="00253B0D">
      <w:pPr>
        <w:widowControl w:val="0"/>
        <w:numPr>
          <w:ilvl w:val="1"/>
          <w:numId w:val="6"/>
        </w:numP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 xml:space="preserve">    участвовать в управлении Школой в форме, определяемой Уставом Школы;</w:t>
      </w:r>
    </w:p>
    <w:p w:rsidR="000B26A2" w:rsidRPr="00253B0D" w:rsidRDefault="000B26A2" w:rsidP="00253B0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>3.2.4. в случае ненадлежащего исполнения Школой своих обязанностей и условий настоящего договора обжаловать действия Школы в установленном порядке Учредителю Школы, органам, осуществляющим надзор и контроль в сфере образования, и в судебном порядке.</w:t>
      </w:r>
    </w:p>
    <w:p w:rsidR="000B26A2" w:rsidRPr="00253B0D" w:rsidRDefault="000B26A2" w:rsidP="00253B0D">
      <w:pPr>
        <w:widowControl w:val="0"/>
        <w:numPr>
          <w:ilvl w:val="1"/>
          <w:numId w:val="7"/>
        </w:numP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>Родители Обучающегося несут ответственность за его воспитание и получение им общего образования                                  в соответствии с действующим законодательством Российской Федерации</w:t>
      </w:r>
      <w:proofErr w:type="gramStart"/>
      <w:r w:rsidRPr="00253B0D">
        <w:rPr>
          <w:rFonts w:ascii="Times New Roman" w:hAnsi="Times New Roman" w:cs="Times New Roman"/>
        </w:rPr>
        <w:t xml:space="preserve"> .</w:t>
      </w:r>
      <w:proofErr w:type="gramEnd"/>
    </w:p>
    <w:p w:rsidR="000B26A2" w:rsidRPr="00253B0D" w:rsidRDefault="000B26A2" w:rsidP="00253B0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B26A2" w:rsidRPr="00253B0D" w:rsidRDefault="000B26A2" w:rsidP="00253B0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  <w:b/>
          <w:bCs/>
        </w:rPr>
        <w:t>4. Основания изменения и расторжения договора и прочие условия</w:t>
      </w:r>
    </w:p>
    <w:p w:rsidR="000B26A2" w:rsidRPr="00253B0D" w:rsidRDefault="000B26A2" w:rsidP="00253B0D">
      <w:pPr>
        <w:widowControl w:val="0"/>
        <w:numPr>
          <w:ilvl w:val="1"/>
          <w:numId w:val="8"/>
        </w:numP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 xml:space="preserve">Условия, на которых заключен настоящий договор, могут быть изменены либо по соглашению сторон, либо                              в соответствии с действующим законодательством Российской Федерации. </w:t>
      </w:r>
      <w:proofErr w:type="gramStart"/>
      <w:r w:rsidRPr="00253B0D">
        <w:rPr>
          <w:rFonts w:ascii="Times New Roman" w:hAnsi="Times New Roman" w:cs="Times New Roman"/>
        </w:rPr>
        <w:t>Условия, ухудшающие положение Обучающегося по сравнению с действующим законодательством, считаются недействительными.</w:t>
      </w:r>
      <w:proofErr w:type="gramEnd"/>
    </w:p>
    <w:p w:rsidR="000B26A2" w:rsidRPr="00253B0D" w:rsidRDefault="000B26A2" w:rsidP="00253B0D">
      <w:pPr>
        <w:widowControl w:val="0"/>
        <w:numPr>
          <w:ilvl w:val="1"/>
          <w:numId w:val="8"/>
        </w:numP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>Договор считается расторгнутым в случае исключения Обучающегося из Школы по основаниям и в порядке,</w:t>
      </w:r>
    </w:p>
    <w:p w:rsidR="000B26A2" w:rsidRPr="00253B0D" w:rsidRDefault="000B26A2" w:rsidP="00253B0D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253B0D">
        <w:rPr>
          <w:rFonts w:ascii="Times New Roman" w:hAnsi="Times New Roman" w:cs="Times New Roman"/>
        </w:rPr>
        <w:t>предусмотренными</w:t>
      </w:r>
      <w:proofErr w:type="gramEnd"/>
      <w:r w:rsidRPr="00253B0D">
        <w:rPr>
          <w:rFonts w:ascii="Times New Roman" w:hAnsi="Times New Roman" w:cs="Times New Roman"/>
        </w:rPr>
        <w:t xml:space="preserve"> законодательством Российской Федерации, по завершении обучения, а также в случае перевода Обучающегося в другое образовательное учреждение с момента издания соответствующего приказа.</w:t>
      </w:r>
    </w:p>
    <w:p w:rsidR="000B26A2" w:rsidRPr="00253B0D" w:rsidRDefault="000B26A2" w:rsidP="00253B0D">
      <w:pPr>
        <w:widowControl w:val="0"/>
        <w:numPr>
          <w:ilvl w:val="1"/>
          <w:numId w:val="8"/>
        </w:numP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>Настоящий договор вступает в силу со дня издания Школой приказа о зачислении Обучающегося.</w:t>
      </w:r>
    </w:p>
    <w:p w:rsidR="000B26A2" w:rsidRPr="00253B0D" w:rsidRDefault="000B26A2" w:rsidP="00253B0D">
      <w:pPr>
        <w:widowControl w:val="0"/>
        <w:numPr>
          <w:ilvl w:val="1"/>
          <w:numId w:val="8"/>
        </w:numP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253B0D">
        <w:rPr>
          <w:rFonts w:ascii="Times New Roman" w:hAnsi="Times New Roman" w:cs="Times New Roman"/>
        </w:rPr>
        <w:t>Договор составлен в двух экземплярах, имеющих равную юридическую силу.</w:t>
      </w:r>
    </w:p>
    <w:p w:rsidR="000B26A2" w:rsidRPr="00253B0D" w:rsidRDefault="000B26A2" w:rsidP="00253B0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  <w:b/>
          <w:bCs/>
        </w:rPr>
        <w:t>5. Подписи и реквизиты сторон</w:t>
      </w:r>
    </w:p>
    <w:p w:rsidR="000B26A2" w:rsidRPr="00253B0D" w:rsidRDefault="000B26A2" w:rsidP="00253B0D">
      <w:pPr>
        <w:spacing w:after="0" w:line="240" w:lineRule="auto"/>
        <w:rPr>
          <w:rStyle w:val="1"/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ab/>
      </w:r>
      <w:r w:rsidRPr="00253B0D">
        <w:rPr>
          <w:rFonts w:ascii="Times New Roman" w:hAnsi="Times New Roman" w:cs="Times New Roman"/>
        </w:rPr>
        <w:tab/>
      </w:r>
      <w:r w:rsidRPr="00253B0D">
        <w:rPr>
          <w:rFonts w:ascii="Times New Roman" w:hAnsi="Times New Roman" w:cs="Times New Roman"/>
        </w:rPr>
        <w:tab/>
      </w:r>
      <w:r w:rsidRPr="00253B0D">
        <w:rPr>
          <w:rFonts w:ascii="Times New Roman" w:hAnsi="Times New Roman" w:cs="Times New Roman"/>
        </w:rPr>
        <w:tab/>
        <w:t xml:space="preserve">            </w:t>
      </w:r>
    </w:p>
    <w:p w:rsidR="000B26A2" w:rsidRPr="00253B0D" w:rsidRDefault="000B26A2" w:rsidP="00253B0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ab/>
      </w:r>
      <w:r w:rsidRPr="00253B0D">
        <w:rPr>
          <w:rFonts w:ascii="Times New Roman" w:hAnsi="Times New Roman" w:cs="Times New Roman"/>
        </w:rPr>
        <w:tab/>
      </w:r>
      <w:r w:rsidRPr="00253B0D">
        <w:rPr>
          <w:rFonts w:ascii="Times New Roman" w:hAnsi="Times New Roman" w:cs="Times New Roman"/>
        </w:rPr>
        <w:tab/>
      </w:r>
      <w:r w:rsidRPr="00253B0D">
        <w:rPr>
          <w:rFonts w:ascii="Times New Roman" w:hAnsi="Times New Roman" w:cs="Times New Roman"/>
        </w:rPr>
        <w:tab/>
      </w:r>
      <w:r w:rsidRPr="00253B0D">
        <w:rPr>
          <w:rFonts w:ascii="Times New Roman" w:hAnsi="Times New Roman" w:cs="Times New Roman"/>
        </w:rPr>
        <w:tab/>
      </w:r>
      <w:r w:rsidRPr="00253B0D">
        <w:rPr>
          <w:rFonts w:ascii="Times New Roman" w:hAnsi="Times New Roman" w:cs="Times New Roman"/>
        </w:rPr>
        <w:tab/>
      </w:r>
      <w:r w:rsidRPr="00253B0D">
        <w:rPr>
          <w:rFonts w:ascii="Times New Roman" w:hAnsi="Times New Roman" w:cs="Times New Roman"/>
        </w:rPr>
        <w:tab/>
      </w:r>
      <w:r w:rsidRPr="00253B0D">
        <w:rPr>
          <w:rFonts w:ascii="Times New Roman" w:hAnsi="Times New Roman" w:cs="Times New Roman"/>
        </w:rPr>
        <w:tab/>
      </w:r>
      <w:r w:rsidRPr="00253B0D">
        <w:rPr>
          <w:rFonts w:ascii="Times New Roman" w:hAnsi="Times New Roman" w:cs="Times New Roman"/>
        </w:rPr>
        <w:tab/>
      </w:r>
    </w:p>
    <w:p w:rsidR="000B26A2" w:rsidRPr="00253B0D" w:rsidRDefault="000B26A2" w:rsidP="00253B0D">
      <w:pPr>
        <w:spacing w:after="0" w:line="240" w:lineRule="auto"/>
        <w:ind w:left="720"/>
        <w:jc w:val="right"/>
        <w:rPr>
          <w:rFonts w:ascii="Times New Roman" w:hAnsi="Times New Roman" w:cs="Times New Roman"/>
        </w:rPr>
      </w:pPr>
    </w:p>
    <w:p w:rsidR="000B26A2" w:rsidRPr="00253B0D" w:rsidRDefault="000B26A2" w:rsidP="00253B0D">
      <w:pPr>
        <w:spacing w:after="0" w:line="240" w:lineRule="auto"/>
        <w:ind w:left="720"/>
        <w:jc w:val="right"/>
        <w:rPr>
          <w:rFonts w:ascii="Times New Roman" w:hAnsi="Times New Roman" w:cs="Times New Roman"/>
        </w:rPr>
      </w:pPr>
    </w:p>
    <w:p w:rsidR="000B26A2" w:rsidRPr="00253B0D" w:rsidRDefault="000B26A2" w:rsidP="00253B0D">
      <w:pPr>
        <w:spacing w:after="0" w:line="240" w:lineRule="auto"/>
        <w:ind w:left="720"/>
        <w:jc w:val="right"/>
        <w:rPr>
          <w:rFonts w:ascii="Times New Roman" w:hAnsi="Times New Roman" w:cs="Times New Roman"/>
        </w:rPr>
      </w:pPr>
    </w:p>
    <w:p w:rsidR="000B26A2" w:rsidRDefault="000B26A2" w:rsidP="00253B0D">
      <w:pPr>
        <w:spacing w:after="0" w:line="240" w:lineRule="auto"/>
        <w:ind w:left="720"/>
        <w:jc w:val="right"/>
        <w:rPr>
          <w:rFonts w:ascii="Times New Roman" w:hAnsi="Times New Roman" w:cs="Times New Roman"/>
        </w:rPr>
      </w:pPr>
    </w:p>
    <w:p w:rsidR="001E0E6D" w:rsidRDefault="001E0E6D" w:rsidP="00253B0D">
      <w:pPr>
        <w:spacing w:after="0" w:line="240" w:lineRule="auto"/>
        <w:ind w:left="720"/>
        <w:jc w:val="right"/>
        <w:rPr>
          <w:rFonts w:ascii="Times New Roman" w:hAnsi="Times New Roman" w:cs="Times New Roman"/>
        </w:rPr>
      </w:pPr>
    </w:p>
    <w:p w:rsidR="001E0E6D" w:rsidRDefault="001E0E6D" w:rsidP="00253B0D">
      <w:pPr>
        <w:spacing w:after="0" w:line="240" w:lineRule="auto"/>
        <w:ind w:left="720"/>
        <w:jc w:val="right"/>
        <w:rPr>
          <w:rFonts w:ascii="Times New Roman" w:hAnsi="Times New Roman" w:cs="Times New Roman"/>
        </w:rPr>
      </w:pPr>
    </w:p>
    <w:p w:rsidR="001E0E6D" w:rsidRDefault="001E0E6D" w:rsidP="00253B0D">
      <w:pPr>
        <w:spacing w:after="0" w:line="240" w:lineRule="auto"/>
        <w:ind w:left="720"/>
        <w:jc w:val="right"/>
        <w:rPr>
          <w:rFonts w:ascii="Times New Roman" w:hAnsi="Times New Roman" w:cs="Times New Roman"/>
        </w:rPr>
      </w:pPr>
    </w:p>
    <w:p w:rsidR="001E0E6D" w:rsidRDefault="001E0E6D" w:rsidP="00253B0D">
      <w:pPr>
        <w:spacing w:after="0" w:line="240" w:lineRule="auto"/>
        <w:ind w:left="720"/>
        <w:jc w:val="right"/>
        <w:rPr>
          <w:rFonts w:ascii="Times New Roman" w:hAnsi="Times New Roman" w:cs="Times New Roman"/>
        </w:rPr>
      </w:pPr>
    </w:p>
    <w:p w:rsidR="001E0E6D" w:rsidRDefault="001E0E6D" w:rsidP="00253B0D">
      <w:pPr>
        <w:spacing w:after="0" w:line="240" w:lineRule="auto"/>
        <w:ind w:left="720"/>
        <w:jc w:val="right"/>
        <w:rPr>
          <w:rFonts w:ascii="Times New Roman" w:hAnsi="Times New Roman" w:cs="Times New Roman"/>
        </w:rPr>
      </w:pPr>
    </w:p>
    <w:p w:rsidR="001E0E6D" w:rsidRDefault="001E0E6D" w:rsidP="00253B0D">
      <w:pPr>
        <w:spacing w:after="0" w:line="240" w:lineRule="auto"/>
        <w:ind w:left="720"/>
        <w:jc w:val="right"/>
        <w:rPr>
          <w:rFonts w:ascii="Times New Roman" w:hAnsi="Times New Roman" w:cs="Times New Roman"/>
        </w:rPr>
      </w:pPr>
    </w:p>
    <w:p w:rsidR="001E0E6D" w:rsidRDefault="001E0E6D" w:rsidP="00253B0D">
      <w:pPr>
        <w:spacing w:after="0" w:line="240" w:lineRule="auto"/>
        <w:ind w:left="720"/>
        <w:jc w:val="right"/>
        <w:rPr>
          <w:rFonts w:ascii="Times New Roman" w:hAnsi="Times New Roman" w:cs="Times New Roman"/>
        </w:rPr>
      </w:pPr>
    </w:p>
    <w:p w:rsidR="001E0E6D" w:rsidRDefault="001E0E6D" w:rsidP="00253B0D">
      <w:pPr>
        <w:spacing w:after="0" w:line="240" w:lineRule="auto"/>
        <w:ind w:left="720"/>
        <w:jc w:val="right"/>
        <w:rPr>
          <w:rFonts w:ascii="Times New Roman" w:hAnsi="Times New Roman" w:cs="Times New Roman"/>
        </w:rPr>
      </w:pPr>
    </w:p>
    <w:p w:rsidR="001E0E6D" w:rsidRDefault="001E0E6D" w:rsidP="00253B0D">
      <w:pPr>
        <w:spacing w:after="0" w:line="240" w:lineRule="auto"/>
        <w:ind w:left="720"/>
        <w:jc w:val="right"/>
        <w:rPr>
          <w:rFonts w:ascii="Times New Roman" w:hAnsi="Times New Roman" w:cs="Times New Roman"/>
        </w:rPr>
      </w:pPr>
    </w:p>
    <w:p w:rsidR="001E0E6D" w:rsidRDefault="001E0E6D" w:rsidP="00253B0D">
      <w:pPr>
        <w:spacing w:after="0" w:line="240" w:lineRule="auto"/>
        <w:ind w:left="720"/>
        <w:jc w:val="right"/>
        <w:rPr>
          <w:rFonts w:ascii="Times New Roman" w:hAnsi="Times New Roman" w:cs="Times New Roman"/>
        </w:rPr>
      </w:pPr>
    </w:p>
    <w:p w:rsidR="001E0E6D" w:rsidRDefault="001E0E6D" w:rsidP="00253B0D">
      <w:pPr>
        <w:spacing w:after="0" w:line="240" w:lineRule="auto"/>
        <w:ind w:left="720"/>
        <w:jc w:val="right"/>
        <w:rPr>
          <w:rFonts w:ascii="Times New Roman" w:hAnsi="Times New Roman" w:cs="Times New Roman"/>
        </w:rPr>
      </w:pPr>
    </w:p>
    <w:p w:rsidR="001E0E6D" w:rsidRDefault="001E0E6D" w:rsidP="00253B0D">
      <w:pPr>
        <w:spacing w:after="0" w:line="240" w:lineRule="auto"/>
        <w:ind w:left="720"/>
        <w:jc w:val="right"/>
        <w:rPr>
          <w:rFonts w:ascii="Times New Roman" w:hAnsi="Times New Roman" w:cs="Times New Roman"/>
        </w:rPr>
      </w:pPr>
    </w:p>
    <w:p w:rsidR="001E0E6D" w:rsidRDefault="001E0E6D" w:rsidP="00253B0D">
      <w:pPr>
        <w:spacing w:after="0" w:line="240" w:lineRule="auto"/>
        <w:ind w:left="720"/>
        <w:jc w:val="right"/>
        <w:rPr>
          <w:rFonts w:ascii="Times New Roman" w:hAnsi="Times New Roman" w:cs="Times New Roman"/>
        </w:rPr>
      </w:pPr>
    </w:p>
    <w:p w:rsidR="001E0E6D" w:rsidRDefault="001E0E6D" w:rsidP="00253B0D">
      <w:pPr>
        <w:spacing w:after="0" w:line="240" w:lineRule="auto"/>
        <w:ind w:left="720"/>
        <w:jc w:val="right"/>
        <w:rPr>
          <w:rFonts w:ascii="Times New Roman" w:hAnsi="Times New Roman" w:cs="Times New Roman"/>
        </w:rPr>
      </w:pPr>
    </w:p>
    <w:p w:rsidR="001E0E6D" w:rsidRDefault="001E0E6D" w:rsidP="00253B0D">
      <w:pPr>
        <w:spacing w:after="0" w:line="240" w:lineRule="auto"/>
        <w:ind w:left="720"/>
        <w:jc w:val="right"/>
        <w:rPr>
          <w:rFonts w:ascii="Times New Roman" w:hAnsi="Times New Roman" w:cs="Times New Roman"/>
        </w:rPr>
      </w:pPr>
    </w:p>
    <w:p w:rsidR="001E0E6D" w:rsidRDefault="001E0E6D" w:rsidP="00253B0D">
      <w:pPr>
        <w:spacing w:after="0" w:line="240" w:lineRule="auto"/>
        <w:ind w:left="720"/>
        <w:jc w:val="right"/>
        <w:rPr>
          <w:rFonts w:ascii="Times New Roman" w:hAnsi="Times New Roman" w:cs="Times New Roman"/>
        </w:rPr>
      </w:pPr>
    </w:p>
    <w:p w:rsidR="001E0E6D" w:rsidRDefault="001E0E6D" w:rsidP="00253B0D">
      <w:pPr>
        <w:spacing w:after="0" w:line="240" w:lineRule="auto"/>
        <w:ind w:left="720"/>
        <w:jc w:val="right"/>
        <w:rPr>
          <w:rFonts w:ascii="Times New Roman" w:hAnsi="Times New Roman" w:cs="Times New Roman"/>
        </w:rPr>
      </w:pPr>
    </w:p>
    <w:p w:rsidR="001E0E6D" w:rsidRDefault="001E0E6D" w:rsidP="00253B0D">
      <w:pPr>
        <w:spacing w:after="0" w:line="240" w:lineRule="auto"/>
        <w:ind w:left="720"/>
        <w:jc w:val="right"/>
        <w:rPr>
          <w:rFonts w:ascii="Times New Roman" w:hAnsi="Times New Roman" w:cs="Times New Roman"/>
        </w:rPr>
      </w:pPr>
    </w:p>
    <w:p w:rsidR="001E0E6D" w:rsidRDefault="001E0E6D" w:rsidP="00253B0D">
      <w:pPr>
        <w:spacing w:after="0" w:line="240" w:lineRule="auto"/>
        <w:ind w:left="720"/>
        <w:jc w:val="right"/>
        <w:rPr>
          <w:rFonts w:ascii="Times New Roman" w:hAnsi="Times New Roman" w:cs="Times New Roman"/>
        </w:rPr>
      </w:pPr>
    </w:p>
    <w:p w:rsidR="001E0E6D" w:rsidRDefault="001E0E6D" w:rsidP="00253B0D">
      <w:pPr>
        <w:spacing w:after="0" w:line="240" w:lineRule="auto"/>
        <w:ind w:left="720"/>
        <w:jc w:val="right"/>
        <w:rPr>
          <w:rFonts w:ascii="Times New Roman" w:hAnsi="Times New Roman" w:cs="Times New Roman"/>
        </w:rPr>
      </w:pPr>
    </w:p>
    <w:p w:rsidR="001E0E6D" w:rsidRDefault="001E0E6D" w:rsidP="00253B0D">
      <w:pPr>
        <w:spacing w:after="0" w:line="240" w:lineRule="auto"/>
        <w:ind w:left="720"/>
        <w:jc w:val="right"/>
        <w:rPr>
          <w:rFonts w:ascii="Times New Roman" w:hAnsi="Times New Roman" w:cs="Times New Roman"/>
        </w:rPr>
      </w:pPr>
    </w:p>
    <w:p w:rsidR="001E0E6D" w:rsidRDefault="001E0E6D" w:rsidP="00253B0D">
      <w:pPr>
        <w:spacing w:after="0" w:line="240" w:lineRule="auto"/>
        <w:ind w:left="720"/>
        <w:jc w:val="right"/>
        <w:rPr>
          <w:rFonts w:ascii="Times New Roman" w:hAnsi="Times New Roman" w:cs="Times New Roman"/>
        </w:rPr>
      </w:pPr>
    </w:p>
    <w:p w:rsidR="001E0E6D" w:rsidRPr="00253B0D" w:rsidRDefault="001E0E6D" w:rsidP="00253B0D">
      <w:pPr>
        <w:spacing w:after="0" w:line="240" w:lineRule="auto"/>
        <w:ind w:left="720"/>
        <w:jc w:val="right"/>
        <w:rPr>
          <w:rFonts w:ascii="Times New Roman" w:hAnsi="Times New Roman" w:cs="Times New Roman"/>
        </w:rPr>
      </w:pPr>
    </w:p>
    <w:p w:rsidR="000B26A2" w:rsidRPr="00253B0D" w:rsidRDefault="000B26A2" w:rsidP="00253B0D">
      <w:pPr>
        <w:spacing w:after="0" w:line="240" w:lineRule="auto"/>
        <w:ind w:left="720"/>
        <w:jc w:val="right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>Приложение 2</w:t>
      </w:r>
    </w:p>
    <w:p w:rsidR="000B26A2" w:rsidRPr="00253B0D" w:rsidRDefault="000B26A2" w:rsidP="00253B0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 xml:space="preserve">Директору МКОУ </w:t>
      </w:r>
      <w:proofErr w:type="spellStart"/>
      <w:r w:rsidR="000542CD" w:rsidRPr="00253B0D">
        <w:rPr>
          <w:rFonts w:ascii="Times New Roman" w:hAnsi="Times New Roman" w:cs="Times New Roman"/>
        </w:rPr>
        <w:t>Повалихинская</w:t>
      </w:r>
      <w:proofErr w:type="spellEnd"/>
      <w:r w:rsidRPr="00253B0D">
        <w:rPr>
          <w:rFonts w:ascii="Times New Roman" w:hAnsi="Times New Roman" w:cs="Times New Roman"/>
        </w:rPr>
        <w:t xml:space="preserve"> начальная школа</w:t>
      </w:r>
    </w:p>
    <w:p w:rsidR="000B26A2" w:rsidRPr="00253B0D" w:rsidRDefault="000B26A2" w:rsidP="00253B0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proofErr w:type="gramStart"/>
      <w:r w:rsidRPr="00253B0D">
        <w:rPr>
          <w:rFonts w:ascii="Times New Roman" w:hAnsi="Times New Roman" w:cs="Times New Roman"/>
        </w:rPr>
        <w:t>от</w:t>
      </w:r>
      <w:proofErr w:type="gramEnd"/>
      <w:r w:rsidRPr="00253B0D">
        <w:rPr>
          <w:rFonts w:ascii="Times New Roman" w:hAnsi="Times New Roman" w:cs="Times New Roman"/>
        </w:rPr>
        <w:t xml:space="preserve"> _____________________________                                                                         (фамилия, имя, отчество),</w:t>
      </w:r>
    </w:p>
    <w:p w:rsidR="000B26A2" w:rsidRPr="00253B0D" w:rsidRDefault="000B26A2" w:rsidP="00253B0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>Паспорт серии ____ №</w:t>
      </w:r>
      <w:proofErr w:type="gramStart"/>
      <w:r w:rsidRPr="00253B0D">
        <w:rPr>
          <w:rFonts w:ascii="Times New Roman" w:hAnsi="Times New Roman" w:cs="Times New Roman"/>
        </w:rPr>
        <w:t xml:space="preserve"> ,</w:t>
      </w:r>
      <w:proofErr w:type="gramEnd"/>
      <w:r w:rsidRPr="00253B0D">
        <w:rPr>
          <w:rFonts w:ascii="Times New Roman" w:hAnsi="Times New Roman" w:cs="Times New Roman"/>
        </w:rPr>
        <w:t xml:space="preserve"> зарегистрированному </w:t>
      </w:r>
    </w:p>
    <w:p w:rsidR="000B26A2" w:rsidRPr="00253B0D" w:rsidRDefault="000B26A2" w:rsidP="00253B0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>по адресу _______</w:t>
      </w:r>
    </w:p>
    <w:p w:rsidR="000B26A2" w:rsidRPr="00253B0D" w:rsidRDefault="000B26A2" w:rsidP="00253B0D">
      <w:pPr>
        <w:spacing w:after="0"/>
        <w:jc w:val="center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>ЗАЯВЛЕНИЕ</w:t>
      </w:r>
    </w:p>
    <w:p w:rsidR="000B26A2" w:rsidRPr="00253B0D" w:rsidRDefault="000B26A2" w:rsidP="00253B0D">
      <w:pPr>
        <w:spacing w:after="0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 xml:space="preserve">Я, ____________________(ФИО), являясь законным представителем несовершеннолетнего _______________(ФИО обучающегося),  прошу приостановить  образовательные отношения между МКОУ </w:t>
      </w:r>
      <w:proofErr w:type="spellStart"/>
      <w:r w:rsidR="000542CD" w:rsidRPr="00253B0D">
        <w:rPr>
          <w:rFonts w:ascii="Times New Roman" w:hAnsi="Times New Roman" w:cs="Times New Roman"/>
        </w:rPr>
        <w:t>Повалихинская</w:t>
      </w:r>
      <w:proofErr w:type="spellEnd"/>
      <w:r w:rsidRPr="00253B0D">
        <w:rPr>
          <w:rFonts w:ascii="Times New Roman" w:hAnsi="Times New Roman" w:cs="Times New Roman"/>
        </w:rPr>
        <w:t xml:space="preserve"> начальная школа и обучающимся ______________________________ в связи </w:t>
      </w:r>
      <w:proofErr w:type="gramStart"/>
      <w:r w:rsidRPr="00253B0D">
        <w:rPr>
          <w:rFonts w:ascii="Times New Roman" w:hAnsi="Times New Roman" w:cs="Times New Roman"/>
        </w:rPr>
        <w:t>с</w:t>
      </w:r>
      <w:proofErr w:type="gramEnd"/>
      <w:r w:rsidRPr="00253B0D">
        <w:rPr>
          <w:rFonts w:ascii="Times New Roman" w:hAnsi="Times New Roman" w:cs="Times New Roman"/>
        </w:rPr>
        <w:t xml:space="preserve"> ______________________.</w:t>
      </w:r>
    </w:p>
    <w:p w:rsidR="000B26A2" w:rsidRPr="00253B0D" w:rsidRDefault="000B26A2" w:rsidP="00253B0D">
      <w:pPr>
        <w:spacing w:after="0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>на срок ________________________.</w:t>
      </w:r>
    </w:p>
    <w:p w:rsidR="000B26A2" w:rsidRPr="00253B0D" w:rsidRDefault="000B26A2" w:rsidP="00253B0D">
      <w:pPr>
        <w:pStyle w:val="a4"/>
        <w:spacing w:before="0" w:beforeAutospacing="0" w:after="0" w:afterAutospacing="0"/>
        <w:jc w:val="right"/>
        <w:rPr>
          <w:sz w:val="22"/>
          <w:szCs w:val="22"/>
        </w:rPr>
      </w:pPr>
      <w:r w:rsidRPr="00253B0D">
        <w:rPr>
          <w:sz w:val="22"/>
          <w:szCs w:val="22"/>
        </w:rPr>
        <w:t>Подпись, расшифровка подписи. Дата</w:t>
      </w:r>
    </w:p>
    <w:p w:rsidR="000B26A2" w:rsidRPr="00253B0D" w:rsidRDefault="000B26A2" w:rsidP="00253B0D">
      <w:pPr>
        <w:pStyle w:val="a4"/>
        <w:spacing w:before="0" w:beforeAutospacing="0" w:after="0" w:afterAutospacing="0"/>
        <w:jc w:val="right"/>
        <w:rPr>
          <w:sz w:val="22"/>
          <w:szCs w:val="22"/>
        </w:rPr>
      </w:pPr>
    </w:p>
    <w:p w:rsidR="000B26A2" w:rsidRPr="00253B0D" w:rsidRDefault="000B26A2" w:rsidP="00253B0D">
      <w:pPr>
        <w:pStyle w:val="a4"/>
        <w:spacing w:before="0" w:beforeAutospacing="0" w:after="0" w:afterAutospacing="0"/>
        <w:jc w:val="right"/>
        <w:rPr>
          <w:sz w:val="22"/>
          <w:szCs w:val="22"/>
        </w:rPr>
      </w:pPr>
    </w:p>
    <w:p w:rsidR="000B26A2" w:rsidRPr="00253B0D" w:rsidRDefault="000B26A2" w:rsidP="00253B0D">
      <w:pPr>
        <w:pStyle w:val="a4"/>
        <w:spacing w:before="0" w:beforeAutospacing="0" w:after="0" w:afterAutospacing="0"/>
        <w:jc w:val="right"/>
        <w:rPr>
          <w:sz w:val="22"/>
          <w:szCs w:val="22"/>
        </w:rPr>
      </w:pPr>
    </w:p>
    <w:p w:rsidR="000B26A2" w:rsidRPr="00253B0D" w:rsidRDefault="000B26A2" w:rsidP="00253B0D">
      <w:pPr>
        <w:pStyle w:val="a4"/>
        <w:spacing w:before="0" w:beforeAutospacing="0" w:after="0" w:afterAutospacing="0"/>
        <w:jc w:val="right"/>
        <w:rPr>
          <w:sz w:val="22"/>
          <w:szCs w:val="22"/>
        </w:rPr>
      </w:pPr>
      <w:r w:rsidRPr="00253B0D">
        <w:rPr>
          <w:sz w:val="22"/>
          <w:szCs w:val="22"/>
        </w:rPr>
        <w:t>Приложение 3</w:t>
      </w:r>
    </w:p>
    <w:p w:rsidR="000B26A2" w:rsidRPr="00253B0D" w:rsidRDefault="000B26A2" w:rsidP="00253B0D">
      <w:pPr>
        <w:pStyle w:val="a4"/>
        <w:spacing w:before="0" w:beforeAutospacing="0" w:after="0" w:afterAutospacing="0"/>
        <w:jc w:val="right"/>
        <w:rPr>
          <w:sz w:val="22"/>
          <w:szCs w:val="22"/>
        </w:rPr>
      </w:pPr>
    </w:p>
    <w:p w:rsidR="000B26A2" w:rsidRPr="00253B0D" w:rsidRDefault="000B26A2" w:rsidP="00253B0D">
      <w:pPr>
        <w:pStyle w:val="a5"/>
        <w:jc w:val="center"/>
        <w:rPr>
          <w:sz w:val="22"/>
          <w:szCs w:val="22"/>
        </w:rPr>
      </w:pPr>
      <w:r w:rsidRPr="00253B0D">
        <w:rPr>
          <w:b/>
          <w:bCs/>
          <w:sz w:val="22"/>
          <w:szCs w:val="22"/>
        </w:rPr>
        <w:t xml:space="preserve">Справка </w:t>
      </w:r>
    </w:p>
    <w:p w:rsidR="000B26A2" w:rsidRPr="00253B0D" w:rsidRDefault="000B26A2" w:rsidP="00253B0D">
      <w:pPr>
        <w:pStyle w:val="a5"/>
        <w:jc w:val="center"/>
        <w:rPr>
          <w:b/>
          <w:bCs/>
          <w:sz w:val="22"/>
          <w:szCs w:val="22"/>
        </w:rPr>
      </w:pPr>
      <w:r w:rsidRPr="00253B0D">
        <w:rPr>
          <w:b/>
          <w:bCs/>
          <w:sz w:val="22"/>
          <w:szCs w:val="22"/>
        </w:rPr>
        <w:t>об обучении в организации, осуществляющей образовательную деятельность</w:t>
      </w:r>
    </w:p>
    <w:p w:rsidR="000B26A2" w:rsidRPr="00253B0D" w:rsidRDefault="000B26A2" w:rsidP="00253B0D">
      <w:pPr>
        <w:pStyle w:val="a5"/>
        <w:jc w:val="center"/>
        <w:rPr>
          <w:sz w:val="22"/>
          <w:szCs w:val="22"/>
        </w:rPr>
      </w:pPr>
      <w:r w:rsidRPr="00253B0D">
        <w:rPr>
          <w:sz w:val="22"/>
          <w:szCs w:val="22"/>
        </w:rPr>
        <w:t xml:space="preserve">Данная справка выдана __________________________________________________________________ </w:t>
      </w:r>
    </w:p>
    <w:p w:rsidR="000B26A2" w:rsidRPr="00253B0D" w:rsidRDefault="000B26A2" w:rsidP="00253B0D">
      <w:pPr>
        <w:pStyle w:val="a5"/>
        <w:jc w:val="center"/>
        <w:rPr>
          <w:sz w:val="22"/>
          <w:szCs w:val="22"/>
        </w:rPr>
      </w:pPr>
      <w:proofErr w:type="gramStart"/>
      <w:r w:rsidRPr="00253B0D">
        <w:rPr>
          <w:sz w:val="22"/>
          <w:szCs w:val="22"/>
        </w:rPr>
        <w:t xml:space="preserve">(фамилия, </w:t>
      </w:r>
      <w:proofErr w:type="gramEnd"/>
    </w:p>
    <w:p w:rsidR="000B26A2" w:rsidRPr="00253B0D" w:rsidRDefault="000B26A2" w:rsidP="00253B0D">
      <w:pPr>
        <w:pStyle w:val="a5"/>
        <w:jc w:val="center"/>
        <w:rPr>
          <w:sz w:val="22"/>
          <w:szCs w:val="22"/>
        </w:rPr>
      </w:pPr>
      <w:r w:rsidRPr="00253B0D">
        <w:rPr>
          <w:sz w:val="22"/>
          <w:szCs w:val="22"/>
        </w:rPr>
        <w:t>__________________________________________________________________</w:t>
      </w:r>
    </w:p>
    <w:p w:rsidR="000B26A2" w:rsidRPr="00253B0D" w:rsidRDefault="000B26A2" w:rsidP="00253B0D">
      <w:pPr>
        <w:pStyle w:val="a5"/>
        <w:jc w:val="center"/>
        <w:rPr>
          <w:sz w:val="22"/>
          <w:szCs w:val="22"/>
        </w:rPr>
      </w:pPr>
      <w:r w:rsidRPr="00253B0D">
        <w:rPr>
          <w:sz w:val="22"/>
          <w:szCs w:val="22"/>
        </w:rPr>
        <w:t xml:space="preserve">имя, отчество – при наличии) </w:t>
      </w:r>
    </w:p>
    <w:p w:rsidR="000B26A2" w:rsidRPr="00253B0D" w:rsidRDefault="000B26A2" w:rsidP="00253B0D">
      <w:pPr>
        <w:pStyle w:val="a5"/>
        <w:jc w:val="center"/>
        <w:rPr>
          <w:sz w:val="22"/>
          <w:szCs w:val="22"/>
        </w:rPr>
      </w:pPr>
      <w:r w:rsidRPr="00253B0D">
        <w:rPr>
          <w:sz w:val="22"/>
          <w:szCs w:val="22"/>
        </w:rPr>
        <w:t xml:space="preserve">дата рождения «____»_________ _____ г. в том, что он (а) обучался (обучалась) </w:t>
      </w:r>
    </w:p>
    <w:p w:rsidR="000B26A2" w:rsidRPr="00253B0D" w:rsidRDefault="000B26A2" w:rsidP="00253B0D">
      <w:pPr>
        <w:pStyle w:val="a5"/>
        <w:jc w:val="center"/>
        <w:rPr>
          <w:sz w:val="22"/>
          <w:szCs w:val="22"/>
        </w:rPr>
      </w:pPr>
      <w:proofErr w:type="gramStart"/>
      <w:r w:rsidRPr="00253B0D">
        <w:rPr>
          <w:sz w:val="22"/>
          <w:szCs w:val="22"/>
        </w:rPr>
        <w:t xml:space="preserve">в _____________________________________________________________________________________________________________________________________________________ (полное наименование организации, осуществляющей образовательную деятельность, </w:t>
      </w:r>
      <w:proofErr w:type="gramEnd"/>
    </w:p>
    <w:p w:rsidR="000B26A2" w:rsidRPr="00253B0D" w:rsidRDefault="000B26A2" w:rsidP="00253B0D">
      <w:pPr>
        <w:pStyle w:val="a5"/>
        <w:jc w:val="center"/>
        <w:rPr>
          <w:sz w:val="22"/>
          <w:szCs w:val="22"/>
        </w:rPr>
      </w:pPr>
      <w:r w:rsidRPr="00253B0D">
        <w:rPr>
          <w:sz w:val="22"/>
          <w:szCs w:val="22"/>
        </w:rPr>
        <w:t>______________________________________________________________________</w:t>
      </w:r>
    </w:p>
    <w:p w:rsidR="000B26A2" w:rsidRPr="00253B0D" w:rsidRDefault="000B26A2" w:rsidP="00253B0D">
      <w:pPr>
        <w:pStyle w:val="a5"/>
        <w:jc w:val="center"/>
        <w:rPr>
          <w:sz w:val="22"/>
          <w:szCs w:val="22"/>
        </w:rPr>
      </w:pPr>
      <w:r w:rsidRPr="00253B0D">
        <w:rPr>
          <w:sz w:val="22"/>
          <w:szCs w:val="22"/>
        </w:rPr>
        <w:t xml:space="preserve">и ее местонахождение) </w:t>
      </w:r>
    </w:p>
    <w:p w:rsidR="000B26A2" w:rsidRPr="00253B0D" w:rsidRDefault="000B26A2" w:rsidP="00253B0D">
      <w:pPr>
        <w:pStyle w:val="Default"/>
        <w:rPr>
          <w:color w:val="auto"/>
          <w:sz w:val="22"/>
          <w:szCs w:val="22"/>
        </w:rPr>
      </w:pPr>
      <w:r w:rsidRPr="00253B0D">
        <w:rPr>
          <w:color w:val="auto"/>
          <w:sz w:val="22"/>
          <w:szCs w:val="22"/>
        </w:rPr>
        <w:t>в _________________ учебном году в ________классе и получи</w:t>
      </w:r>
      <w:proofErr w:type="gramStart"/>
      <w:r w:rsidRPr="00253B0D">
        <w:rPr>
          <w:color w:val="auto"/>
          <w:sz w:val="22"/>
          <w:szCs w:val="22"/>
        </w:rPr>
        <w:t>л(</w:t>
      </w:r>
      <w:proofErr w:type="gramEnd"/>
      <w:r w:rsidRPr="00253B0D">
        <w:rPr>
          <w:color w:val="auto"/>
          <w:sz w:val="22"/>
          <w:szCs w:val="22"/>
        </w:rPr>
        <w:t xml:space="preserve">а) по учебным предметам следующие отметки (количество баллов): </w:t>
      </w:r>
    </w:p>
    <w:tbl>
      <w:tblPr>
        <w:tblW w:w="0" w:type="auto"/>
        <w:tblInd w:w="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099"/>
        <w:gridCol w:w="2099"/>
        <w:gridCol w:w="2099"/>
        <w:gridCol w:w="2099"/>
      </w:tblGrid>
      <w:tr w:rsidR="00253B0D" w:rsidRPr="00253B0D" w:rsidTr="001D7AAA">
        <w:trPr>
          <w:trHeight w:val="1186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26A2" w:rsidRPr="00253B0D" w:rsidRDefault="000B26A2" w:rsidP="00253B0D">
            <w:pPr>
              <w:pStyle w:val="a5"/>
              <w:jc w:val="center"/>
              <w:rPr>
                <w:sz w:val="22"/>
                <w:szCs w:val="22"/>
              </w:rPr>
            </w:pPr>
            <w:r w:rsidRPr="00253B0D">
              <w:rPr>
                <w:b/>
                <w:bCs/>
                <w:sz w:val="22"/>
                <w:szCs w:val="22"/>
              </w:rPr>
              <w:t xml:space="preserve">№ </w:t>
            </w:r>
          </w:p>
          <w:p w:rsidR="000B26A2" w:rsidRPr="00253B0D" w:rsidRDefault="000B26A2" w:rsidP="00253B0D">
            <w:pPr>
              <w:pStyle w:val="a5"/>
              <w:jc w:val="center"/>
              <w:rPr>
                <w:sz w:val="22"/>
                <w:szCs w:val="22"/>
              </w:rPr>
            </w:pPr>
            <w:proofErr w:type="gramStart"/>
            <w:r w:rsidRPr="00253B0D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253B0D">
              <w:rPr>
                <w:b/>
                <w:bCs/>
                <w:sz w:val="22"/>
                <w:szCs w:val="22"/>
              </w:rPr>
              <w:t xml:space="preserve">/п 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26A2" w:rsidRPr="00253B0D" w:rsidRDefault="000B26A2" w:rsidP="00253B0D">
            <w:pPr>
              <w:pStyle w:val="a5"/>
              <w:jc w:val="center"/>
              <w:rPr>
                <w:sz w:val="22"/>
                <w:szCs w:val="22"/>
              </w:rPr>
            </w:pPr>
            <w:r w:rsidRPr="00253B0D">
              <w:rPr>
                <w:b/>
                <w:bCs/>
                <w:sz w:val="22"/>
                <w:szCs w:val="22"/>
              </w:rPr>
              <w:t xml:space="preserve">Наименование учебных предметов 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26A2" w:rsidRPr="00253B0D" w:rsidRDefault="000B26A2" w:rsidP="00253B0D">
            <w:pPr>
              <w:pStyle w:val="a5"/>
              <w:jc w:val="center"/>
              <w:rPr>
                <w:sz w:val="22"/>
                <w:szCs w:val="22"/>
              </w:rPr>
            </w:pPr>
            <w:r w:rsidRPr="00253B0D">
              <w:rPr>
                <w:b/>
                <w:bCs/>
                <w:sz w:val="22"/>
                <w:szCs w:val="22"/>
              </w:rPr>
              <w:t xml:space="preserve">Годовая отметка за последний год обучения 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26A2" w:rsidRPr="00253B0D" w:rsidRDefault="000B26A2" w:rsidP="00253B0D">
            <w:pPr>
              <w:pStyle w:val="a5"/>
              <w:jc w:val="center"/>
              <w:rPr>
                <w:sz w:val="22"/>
                <w:szCs w:val="22"/>
              </w:rPr>
            </w:pPr>
            <w:r w:rsidRPr="00253B0D">
              <w:rPr>
                <w:b/>
                <w:bCs/>
                <w:sz w:val="22"/>
                <w:szCs w:val="22"/>
              </w:rPr>
              <w:t xml:space="preserve">Итоговая </w:t>
            </w:r>
          </w:p>
          <w:p w:rsidR="000B26A2" w:rsidRPr="00253B0D" w:rsidRDefault="000B26A2" w:rsidP="00253B0D">
            <w:pPr>
              <w:pStyle w:val="a5"/>
              <w:jc w:val="center"/>
              <w:rPr>
                <w:sz w:val="22"/>
                <w:szCs w:val="22"/>
              </w:rPr>
            </w:pPr>
            <w:r w:rsidRPr="00253B0D">
              <w:rPr>
                <w:b/>
                <w:bCs/>
                <w:sz w:val="22"/>
                <w:szCs w:val="22"/>
              </w:rPr>
              <w:t xml:space="preserve">отметка 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26A2" w:rsidRPr="00253B0D" w:rsidRDefault="000B26A2" w:rsidP="00253B0D">
            <w:pPr>
              <w:pStyle w:val="a5"/>
              <w:jc w:val="center"/>
              <w:rPr>
                <w:sz w:val="22"/>
                <w:szCs w:val="22"/>
              </w:rPr>
            </w:pPr>
            <w:r w:rsidRPr="00253B0D">
              <w:rPr>
                <w:b/>
                <w:bCs/>
                <w:sz w:val="22"/>
                <w:szCs w:val="22"/>
              </w:rPr>
              <w:t xml:space="preserve">Отметка, полученная на государственной итоговой аттестации </w:t>
            </w:r>
          </w:p>
        </w:tc>
      </w:tr>
      <w:tr w:rsidR="00253B0D" w:rsidRPr="00253B0D" w:rsidTr="001D7AAA">
        <w:trPr>
          <w:trHeight w:val="267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26A2" w:rsidRPr="00253B0D" w:rsidRDefault="000B26A2" w:rsidP="00253B0D">
            <w:pPr>
              <w:pStyle w:val="a5"/>
              <w:jc w:val="center"/>
              <w:rPr>
                <w:sz w:val="22"/>
                <w:szCs w:val="22"/>
              </w:rPr>
            </w:pPr>
            <w:r w:rsidRPr="00253B0D">
              <w:rPr>
                <w:b/>
                <w:bCs/>
                <w:sz w:val="22"/>
                <w:szCs w:val="22"/>
              </w:rPr>
              <w:t xml:space="preserve">1 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26A2" w:rsidRPr="00253B0D" w:rsidRDefault="000B26A2" w:rsidP="00253B0D">
            <w:pPr>
              <w:pStyle w:val="a5"/>
              <w:jc w:val="center"/>
              <w:rPr>
                <w:sz w:val="22"/>
                <w:szCs w:val="22"/>
              </w:rPr>
            </w:pPr>
            <w:r w:rsidRPr="00253B0D">
              <w:rPr>
                <w:b/>
                <w:bCs/>
                <w:sz w:val="22"/>
                <w:szCs w:val="22"/>
              </w:rPr>
              <w:t xml:space="preserve">2 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26A2" w:rsidRPr="00253B0D" w:rsidRDefault="000B26A2" w:rsidP="00253B0D">
            <w:pPr>
              <w:pStyle w:val="a5"/>
              <w:jc w:val="center"/>
              <w:rPr>
                <w:sz w:val="22"/>
                <w:szCs w:val="22"/>
              </w:rPr>
            </w:pPr>
            <w:r w:rsidRPr="00253B0D">
              <w:rPr>
                <w:b/>
                <w:bCs/>
                <w:sz w:val="22"/>
                <w:szCs w:val="22"/>
              </w:rPr>
              <w:t xml:space="preserve">3 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26A2" w:rsidRPr="00253B0D" w:rsidRDefault="000B26A2" w:rsidP="00253B0D">
            <w:pPr>
              <w:pStyle w:val="a5"/>
              <w:jc w:val="center"/>
              <w:rPr>
                <w:sz w:val="22"/>
                <w:szCs w:val="22"/>
              </w:rPr>
            </w:pPr>
            <w:r w:rsidRPr="00253B0D">
              <w:rPr>
                <w:b/>
                <w:bCs/>
                <w:sz w:val="22"/>
                <w:szCs w:val="22"/>
              </w:rPr>
              <w:t xml:space="preserve">4 </w:t>
            </w: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26A2" w:rsidRPr="00253B0D" w:rsidRDefault="000B26A2" w:rsidP="00253B0D">
            <w:pPr>
              <w:pStyle w:val="a5"/>
              <w:jc w:val="center"/>
              <w:rPr>
                <w:sz w:val="22"/>
                <w:szCs w:val="22"/>
              </w:rPr>
            </w:pPr>
            <w:r w:rsidRPr="00253B0D">
              <w:rPr>
                <w:b/>
                <w:bCs/>
                <w:sz w:val="22"/>
                <w:szCs w:val="22"/>
              </w:rPr>
              <w:t xml:space="preserve">5 </w:t>
            </w:r>
          </w:p>
        </w:tc>
      </w:tr>
      <w:tr w:rsidR="00253B0D" w:rsidRPr="00253B0D" w:rsidTr="001D7AAA">
        <w:trPr>
          <w:trHeight w:val="267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26A2" w:rsidRPr="00253B0D" w:rsidRDefault="000B26A2" w:rsidP="00253B0D">
            <w:pPr>
              <w:pStyle w:val="a5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26A2" w:rsidRPr="00253B0D" w:rsidRDefault="000B26A2" w:rsidP="00253B0D">
            <w:pPr>
              <w:pStyle w:val="a5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26A2" w:rsidRPr="00253B0D" w:rsidRDefault="000B26A2" w:rsidP="00253B0D">
            <w:pPr>
              <w:pStyle w:val="a5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26A2" w:rsidRPr="00253B0D" w:rsidRDefault="000B26A2" w:rsidP="00253B0D">
            <w:pPr>
              <w:pStyle w:val="a5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26A2" w:rsidRPr="00253B0D" w:rsidRDefault="000B26A2" w:rsidP="00253B0D">
            <w:pPr>
              <w:pStyle w:val="a5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253B0D" w:rsidRPr="00253B0D" w:rsidTr="001D7AAA">
        <w:trPr>
          <w:trHeight w:val="267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26A2" w:rsidRPr="00253B0D" w:rsidRDefault="000B26A2" w:rsidP="00253B0D">
            <w:pPr>
              <w:pStyle w:val="a5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26A2" w:rsidRPr="00253B0D" w:rsidRDefault="000B26A2" w:rsidP="00253B0D">
            <w:pPr>
              <w:pStyle w:val="a5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26A2" w:rsidRPr="00253B0D" w:rsidRDefault="000B26A2" w:rsidP="00253B0D">
            <w:pPr>
              <w:pStyle w:val="a5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26A2" w:rsidRPr="00253B0D" w:rsidRDefault="000B26A2" w:rsidP="00253B0D">
            <w:pPr>
              <w:pStyle w:val="a5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26A2" w:rsidRPr="00253B0D" w:rsidRDefault="000B26A2" w:rsidP="00253B0D">
            <w:pPr>
              <w:pStyle w:val="a5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253B0D" w:rsidRPr="00253B0D" w:rsidTr="001D7AAA">
        <w:trPr>
          <w:trHeight w:val="267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26A2" w:rsidRPr="00253B0D" w:rsidRDefault="000B26A2" w:rsidP="00253B0D">
            <w:pPr>
              <w:pStyle w:val="a5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26A2" w:rsidRPr="00253B0D" w:rsidRDefault="000B26A2" w:rsidP="00253B0D">
            <w:pPr>
              <w:pStyle w:val="a5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26A2" w:rsidRPr="00253B0D" w:rsidRDefault="000B26A2" w:rsidP="00253B0D">
            <w:pPr>
              <w:pStyle w:val="a5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26A2" w:rsidRPr="00253B0D" w:rsidRDefault="000B26A2" w:rsidP="00253B0D">
            <w:pPr>
              <w:pStyle w:val="a5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26A2" w:rsidRPr="00253B0D" w:rsidRDefault="000B26A2" w:rsidP="00253B0D">
            <w:pPr>
              <w:pStyle w:val="a5"/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0B26A2" w:rsidRPr="00253B0D" w:rsidRDefault="000B26A2" w:rsidP="00253B0D">
      <w:pPr>
        <w:pStyle w:val="a5"/>
        <w:rPr>
          <w:sz w:val="22"/>
          <w:szCs w:val="22"/>
        </w:rPr>
      </w:pPr>
      <w:r w:rsidRPr="00253B0D">
        <w:rPr>
          <w:sz w:val="22"/>
          <w:szCs w:val="22"/>
        </w:rPr>
        <w:t xml:space="preserve">Директор школы </w:t>
      </w:r>
    </w:p>
    <w:p w:rsidR="000B26A2" w:rsidRPr="00253B0D" w:rsidRDefault="000B26A2" w:rsidP="00253B0D">
      <w:pPr>
        <w:pStyle w:val="a5"/>
        <w:rPr>
          <w:sz w:val="22"/>
          <w:szCs w:val="22"/>
        </w:rPr>
      </w:pPr>
      <w:r w:rsidRPr="00253B0D">
        <w:rPr>
          <w:sz w:val="22"/>
          <w:szCs w:val="22"/>
        </w:rPr>
        <w:tab/>
        <w:t xml:space="preserve">   __________________________________                                              </w:t>
      </w:r>
    </w:p>
    <w:p w:rsidR="000B26A2" w:rsidRPr="00253B0D" w:rsidRDefault="000B26A2" w:rsidP="00253B0D">
      <w:pPr>
        <w:pStyle w:val="a5"/>
        <w:rPr>
          <w:sz w:val="22"/>
          <w:szCs w:val="22"/>
        </w:rPr>
      </w:pPr>
      <w:r w:rsidRPr="00253B0D">
        <w:rPr>
          <w:sz w:val="22"/>
          <w:szCs w:val="22"/>
        </w:rPr>
        <w:t xml:space="preserve">    МП                 (подпись) </w:t>
      </w:r>
      <w:r w:rsidRPr="00253B0D">
        <w:rPr>
          <w:sz w:val="22"/>
          <w:szCs w:val="22"/>
        </w:rPr>
        <w:tab/>
      </w:r>
      <w:r w:rsidRPr="00253B0D">
        <w:rPr>
          <w:sz w:val="22"/>
          <w:szCs w:val="22"/>
        </w:rPr>
        <w:tab/>
      </w:r>
      <w:r w:rsidRPr="00253B0D">
        <w:rPr>
          <w:sz w:val="22"/>
          <w:szCs w:val="22"/>
        </w:rPr>
        <w:tab/>
      </w:r>
      <w:r w:rsidRPr="00253B0D">
        <w:rPr>
          <w:sz w:val="22"/>
          <w:szCs w:val="22"/>
        </w:rPr>
        <w:tab/>
        <w:t xml:space="preserve">                                        (ФИО) </w:t>
      </w:r>
    </w:p>
    <w:p w:rsidR="000B26A2" w:rsidRPr="00253B0D" w:rsidRDefault="000B26A2" w:rsidP="00253B0D">
      <w:pPr>
        <w:pStyle w:val="a5"/>
        <w:rPr>
          <w:sz w:val="22"/>
          <w:szCs w:val="22"/>
        </w:rPr>
      </w:pPr>
      <w:r w:rsidRPr="00253B0D">
        <w:rPr>
          <w:sz w:val="22"/>
          <w:szCs w:val="22"/>
        </w:rPr>
        <w:t xml:space="preserve">Дата выдачи «______» _____________ 20____г. </w:t>
      </w:r>
      <w:r w:rsidRPr="00253B0D">
        <w:rPr>
          <w:sz w:val="22"/>
          <w:szCs w:val="22"/>
        </w:rPr>
        <w:tab/>
      </w:r>
      <w:r w:rsidRPr="00253B0D">
        <w:rPr>
          <w:sz w:val="22"/>
          <w:szCs w:val="22"/>
        </w:rPr>
        <w:tab/>
      </w:r>
      <w:r w:rsidRPr="00253B0D">
        <w:rPr>
          <w:sz w:val="22"/>
          <w:szCs w:val="22"/>
        </w:rPr>
        <w:tab/>
      </w:r>
      <w:proofErr w:type="gramStart"/>
      <w:r w:rsidRPr="00253B0D">
        <w:rPr>
          <w:sz w:val="22"/>
          <w:szCs w:val="22"/>
        </w:rPr>
        <w:t>регистрационный</w:t>
      </w:r>
      <w:proofErr w:type="gramEnd"/>
      <w:r w:rsidRPr="00253B0D">
        <w:rPr>
          <w:sz w:val="22"/>
          <w:szCs w:val="22"/>
        </w:rPr>
        <w:t xml:space="preserve"> №______________</w:t>
      </w:r>
    </w:p>
    <w:p w:rsidR="00472DA6" w:rsidRPr="00253B0D" w:rsidRDefault="00472DA6" w:rsidP="00253B0D">
      <w:pPr>
        <w:spacing w:after="0"/>
        <w:rPr>
          <w:rFonts w:ascii="Times New Roman" w:hAnsi="Times New Roman" w:cs="Times New Roman"/>
        </w:rPr>
      </w:pPr>
    </w:p>
    <w:p w:rsidR="006400C3" w:rsidRPr="00253B0D" w:rsidRDefault="006400C3" w:rsidP="00253B0D">
      <w:pPr>
        <w:spacing w:after="0"/>
        <w:rPr>
          <w:rFonts w:ascii="Times New Roman" w:hAnsi="Times New Roman" w:cs="Times New Roman"/>
        </w:rPr>
      </w:pPr>
    </w:p>
    <w:p w:rsidR="006400C3" w:rsidRPr="00253B0D" w:rsidRDefault="006400C3" w:rsidP="00253B0D">
      <w:pPr>
        <w:spacing w:after="0"/>
        <w:rPr>
          <w:rFonts w:ascii="Times New Roman" w:hAnsi="Times New Roman" w:cs="Times New Roman"/>
        </w:rPr>
      </w:pPr>
    </w:p>
    <w:p w:rsidR="006400C3" w:rsidRPr="00253B0D" w:rsidRDefault="006400C3" w:rsidP="00253B0D">
      <w:pPr>
        <w:spacing w:after="0"/>
        <w:rPr>
          <w:rFonts w:ascii="Times New Roman" w:hAnsi="Times New Roman" w:cs="Times New Roman"/>
        </w:rPr>
      </w:pPr>
    </w:p>
    <w:p w:rsidR="006400C3" w:rsidRPr="00253B0D" w:rsidRDefault="006400C3" w:rsidP="00253B0D">
      <w:pPr>
        <w:spacing w:after="0"/>
        <w:ind w:left="-284" w:right="141"/>
        <w:jc w:val="both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>Согласовано с Родительским комитетом</w:t>
      </w:r>
    </w:p>
    <w:p w:rsidR="006400C3" w:rsidRPr="00253B0D" w:rsidRDefault="006400C3" w:rsidP="00253B0D">
      <w:pPr>
        <w:spacing w:after="0"/>
        <w:ind w:left="-284" w:right="141"/>
        <w:jc w:val="both"/>
        <w:rPr>
          <w:rFonts w:ascii="Times New Roman" w:hAnsi="Times New Roman" w:cs="Times New Roman"/>
        </w:rPr>
      </w:pPr>
      <w:r w:rsidRPr="00253B0D">
        <w:rPr>
          <w:rFonts w:ascii="Times New Roman" w:hAnsi="Times New Roman" w:cs="Times New Roman"/>
        </w:rPr>
        <w:t xml:space="preserve">Протокол от ___.____. 20____ г. № _____   </w:t>
      </w:r>
    </w:p>
    <w:sectPr w:rsidR="006400C3" w:rsidRPr="00253B0D" w:rsidSect="001B507A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94A" w:rsidRDefault="008B094A">
      <w:pPr>
        <w:spacing w:after="0" w:line="240" w:lineRule="auto"/>
      </w:pPr>
      <w:r>
        <w:separator/>
      </w:r>
    </w:p>
  </w:endnote>
  <w:endnote w:type="continuationSeparator" w:id="0">
    <w:p w:rsidR="008B094A" w:rsidRDefault="008B09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94A" w:rsidRDefault="008B094A">
      <w:pPr>
        <w:spacing w:after="0" w:line="240" w:lineRule="auto"/>
      </w:pPr>
      <w:r>
        <w:separator/>
      </w:r>
    </w:p>
  </w:footnote>
  <w:footnote w:type="continuationSeparator" w:id="0">
    <w:p w:rsidR="008B094A" w:rsidRDefault="008B09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2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lvl w:ilvl="0">
      <w:start w:val="3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lvl w:ilvl="0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3">
    <w:nsid w:val="00000004"/>
    <w:multiLevelType w:val="multilevel"/>
    <w:tmpl w:val="00000004"/>
    <w:lvl w:ilvl="0">
      <w:start w:val="3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2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4">
    <w:nsid w:val="00000005"/>
    <w:multiLevelType w:val="multilevel"/>
    <w:tmpl w:val="00000005"/>
    <w:lvl w:ilvl="0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5">
    <w:nsid w:val="00000006"/>
    <w:multiLevelType w:val="multilevel"/>
    <w:tmpl w:val="00000006"/>
    <w:lvl w:ilvl="0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6">
    <w:nsid w:val="00000007"/>
    <w:multiLevelType w:val="multilevel"/>
    <w:tmpl w:val="00000007"/>
    <w:lvl w:ilvl="0">
      <w:start w:val="3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3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7">
    <w:nsid w:val="00000008"/>
    <w:multiLevelType w:val="multilevel"/>
    <w:tmpl w:val="00000008"/>
    <w:lvl w:ilvl="0">
      <w:start w:val="4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6A2"/>
    <w:rsid w:val="000019F0"/>
    <w:rsid w:val="000542CD"/>
    <w:rsid w:val="000B26A2"/>
    <w:rsid w:val="001E0E6D"/>
    <w:rsid w:val="00253B0D"/>
    <w:rsid w:val="00472DA6"/>
    <w:rsid w:val="00572D71"/>
    <w:rsid w:val="006400C3"/>
    <w:rsid w:val="00693ABD"/>
    <w:rsid w:val="008B094A"/>
    <w:rsid w:val="00A46018"/>
    <w:rsid w:val="00CF5019"/>
    <w:rsid w:val="00D17C07"/>
    <w:rsid w:val="00DA6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6A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26A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0B26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0B26A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5">
    <w:name w:val="......."/>
    <w:basedOn w:val="Default"/>
    <w:next w:val="Default"/>
    <w:rsid w:val="000B26A2"/>
    <w:rPr>
      <w:color w:val="auto"/>
    </w:rPr>
  </w:style>
  <w:style w:type="character" w:styleId="a6">
    <w:name w:val="Hyperlink"/>
    <w:basedOn w:val="a0"/>
    <w:uiPriority w:val="99"/>
    <w:semiHidden/>
    <w:unhideWhenUsed/>
    <w:rsid w:val="000B26A2"/>
    <w:rPr>
      <w:color w:val="000080"/>
      <w:u w:val="single"/>
    </w:rPr>
  </w:style>
  <w:style w:type="character" w:customStyle="1" w:styleId="1">
    <w:name w:val="Основной шрифт абзаца1"/>
    <w:rsid w:val="000B26A2"/>
  </w:style>
  <w:style w:type="paragraph" w:styleId="a7">
    <w:name w:val="header"/>
    <w:basedOn w:val="a"/>
    <w:link w:val="a8"/>
    <w:uiPriority w:val="99"/>
    <w:unhideWhenUsed/>
    <w:rsid w:val="000B26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B26A2"/>
    <w:rPr>
      <w:rFonts w:eastAsiaTheme="minorEastAsia"/>
      <w:lang w:eastAsia="ru-RU"/>
    </w:rPr>
  </w:style>
  <w:style w:type="paragraph" w:styleId="a9">
    <w:name w:val="No Spacing"/>
    <w:uiPriority w:val="1"/>
    <w:qFormat/>
    <w:rsid w:val="000B26A2"/>
    <w:pPr>
      <w:spacing w:after="0" w:line="240" w:lineRule="auto"/>
    </w:pPr>
    <w:rPr>
      <w:rFonts w:eastAsiaTheme="minorEastAsia"/>
      <w:lang w:eastAsia="ru-RU"/>
    </w:rPr>
  </w:style>
  <w:style w:type="character" w:styleId="aa">
    <w:name w:val="FollowedHyperlink"/>
    <w:basedOn w:val="a0"/>
    <w:uiPriority w:val="99"/>
    <w:semiHidden/>
    <w:unhideWhenUsed/>
    <w:rsid w:val="000B26A2"/>
    <w:rPr>
      <w:color w:val="800080" w:themeColor="followed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572D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72D71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1E0E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E0E6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6A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26A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0B26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0B26A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5">
    <w:name w:val="......."/>
    <w:basedOn w:val="Default"/>
    <w:next w:val="Default"/>
    <w:rsid w:val="000B26A2"/>
    <w:rPr>
      <w:color w:val="auto"/>
    </w:rPr>
  </w:style>
  <w:style w:type="character" w:styleId="a6">
    <w:name w:val="Hyperlink"/>
    <w:basedOn w:val="a0"/>
    <w:uiPriority w:val="99"/>
    <w:semiHidden/>
    <w:unhideWhenUsed/>
    <w:rsid w:val="000B26A2"/>
    <w:rPr>
      <w:color w:val="000080"/>
      <w:u w:val="single"/>
    </w:rPr>
  </w:style>
  <w:style w:type="character" w:customStyle="1" w:styleId="1">
    <w:name w:val="Основной шрифт абзаца1"/>
    <w:rsid w:val="000B26A2"/>
  </w:style>
  <w:style w:type="paragraph" w:styleId="a7">
    <w:name w:val="header"/>
    <w:basedOn w:val="a"/>
    <w:link w:val="a8"/>
    <w:uiPriority w:val="99"/>
    <w:unhideWhenUsed/>
    <w:rsid w:val="000B26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B26A2"/>
    <w:rPr>
      <w:rFonts w:eastAsiaTheme="minorEastAsia"/>
      <w:lang w:eastAsia="ru-RU"/>
    </w:rPr>
  </w:style>
  <w:style w:type="paragraph" w:styleId="a9">
    <w:name w:val="No Spacing"/>
    <w:uiPriority w:val="1"/>
    <w:qFormat/>
    <w:rsid w:val="000B26A2"/>
    <w:pPr>
      <w:spacing w:after="0" w:line="240" w:lineRule="auto"/>
    </w:pPr>
    <w:rPr>
      <w:rFonts w:eastAsiaTheme="minorEastAsia"/>
      <w:lang w:eastAsia="ru-RU"/>
    </w:rPr>
  </w:style>
  <w:style w:type="character" w:styleId="aa">
    <w:name w:val="FollowedHyperlink"/>
    <w:basedOn w:val="a0"/>
    <w:uiPriority w:val="99"/>
    <w:semiHidden/>
    <w:unhideWhenUsed/>
    <w:rsid w:val="000B26A2"/>
    <w:rPr>
      <w:color w:val="800080" w:themeColor="followed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572D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72D71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1E0E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E0E6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7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2958</Words>
  <Characters>16864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12</cp:revision>
  <cp:lastPrinted>2020-01-27T17:10:00Z</cp:lastPrinted>
  <dcterms:created xsi:type="dcterms:W3CDTF">2019-12-08T12:39:00Z</dcterms:created>
  <dcterms:modified xsi:type="dcterms:W3CDTF">2020-01-27T17:11:00Z</dcterms:modified>
</cp:coreProperties>
</file>